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E63" w:rsidRDefault="000B2D54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580CE1" w:rsidRPr="000D67AD" w:rsidRDefault="00580CE1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580CE1" w:rsidRPr="000D67AD" w:rsidRDefault="00580CE1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580CE1" w:rsidRPr="000D67AD" w:rsidRDefault="00580CE1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580CE1" w:rsidRPr="000D67AD" w:rsidRDefault="00580CE1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580CE1" w:rsidRPr="000D67AD" w:rsidRDefault="00580CE1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580CE1" w:rsidRPr="000D67AD" w:rsidRDefault="00580CE1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580CE1" w:rsidRPr="000D67AD" w:rsidRDefault="00580CE1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580CE1" w:rsidRPr="000D67AD" w:rsidRDefault="00580CE1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580CE1" w:rsidRPr="000D67AD" w:rsidRDefault="00580CE1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580CE1" w:rsidRPr="00580CE1" w:rsidRDefault="00580CE1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580CE1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580CE1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580CE1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580CE1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580CE1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580CE1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580CE1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580CE1" w:rsidRPr="00337796" w:rsidRDefault="00580CE1" w:rsidP="00580CE1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Председатель закупочной комиссии -</w:t>
      </w:r>
    </w:p>
    <w:p w:rsidR="00580CE1" w:rsidRPr="00337796" w:rsidRDefault="00580CE1" w:rsidP="00580CE1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Заместитель генерального директора – </w:t>
      </w:r>
    </w:p>
    <w:p w:rsidR="00580CE1" w:rsidRPr="00337796" w:rsidRDefault="00580CE1" w:rsidP="00580CE1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директор филиала ПАО «МРСК Центра» - </w:t>
      </w:r>
    </w:p>
    <w:p w:rsidR="00580CE1" w:rsidRPr="00337796" w:rsidRDefault="00580CE1" w:rsidP="00580CE1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«Смоленскэнерго»</w:t>
      </w:r>
    </w:p>
    <w:p w:rsidR="00580CE1" w:rsidRPr="00337796" w:rsidRDefault="00580CE1" w:rsidP="00580CE1">
      <w:pPr>
        <w:suppressAutoHyphens w:val="0"/>
        <w:spacing w:line="240" w:lineRule="auto"/>
        <w:ind w:firstLine="0"/>
        <w:jc w:val="right"/>
        <w:rPr>
          <w:bCs w:val="0"/>
          <w:lang w:eastAsia="ru-RU"/>
        </w:rPr>
      </w:pPr>
    </w:p>
    <w:p w:rsidR="00580CE1" w:rsidRPr="00337796" w:rsidRDefault="00580CE1" w:rsidP="00580CE1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____________ </w:t>
      </w:r>
      <w:r w:rsidRPr="00337796">
        <w:rPr>
          <w:bCs w:val="0"/>
          <w:snapToGrid w:val="0"/>
          <w:sz w:val="24"/>
          <w:szCs w:val="24"/>
          <w:lang w:eastAsia="ru-RU"/>
        </w:rPr>
        <w:t xml:space="preserve">С.Р. Агамалиев </w:t>
      </w:r>
    </w:p>
    <w:p w:rsidR="00580CE1" w:rsidRPr="00C12FA4" w:rsidRDefault="00580CE1" w:rsidP="00580CE1">
      <w:pPr>
        <w:spacing w:line="240" w:lineRule="auto"/>
        <w:jc w:val="right"/>
        <w:rPr>
          <w:sz w:val="24"/>
          <w:szCs w:val="24"/>
        </w:rPr>
      </w:pPr>
    </w:p>
    <w:p w:rsidR="00580CE1" w:rsidRPr="00C12FA4" w:rsidRDefault="00580CE1" w:rsidP="00580CE1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</w:t>
      </w:r>
      <w:r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от «___» _______ </w:t>
      </w:r>
      <w:r w:rsidR="009C6DFC">
        <w:rPr>
          <w:b/>
          <w:kern w:val="36"/>
          <w:sz w:val="24"/>
          <w:szCs w:val="24"/>
        </w:rPr>
        <w:t>2018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r w:rsidR="00580CE1" w:rsidRPr="00580CE1">
        <w:rPr>
          <w:b/>
          <w:sz w:val="24"/>
          <w:szCs w:val="24"/>
        </w:rPr>
        <w:t>договора на оказание услуг по комплексному обследованию производственных зданий и сооружений, находящихся в эксплуатации более 25 лет, с оценкой их прочности, устойчивости и эксплуатационной надежности электросетевых объектов для нужд ПАО «МРСК Центра» (филиала «Смоленскэнерго»)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580CE1" w:rsidP="007556FF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г. Смоленск</w:t>
      </w:r>
      <w:r w:rsidR="007556FF" w:rsidRPr="00C12FA4">
        <w:rPr>
          <w:sz w:val="24"/>
          <w:szCs w:val="24"/>
        </w:rPr>
        <w:br/>
      </w:r>
      <w:r w:rsidR="009C6DFC">
        <w:rPr>
          <w:sz w:val="24"/>
          <w:szCs w:val="24"/>
        </w:rPr>
        <w:t>2018</w:t>
      </w:r>
      <w:r w:rsidR="007556FF"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4D25B8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>
        <w:rPr>
          <w:noProof/>
        </w:rPr>
        <w:t>1</w:t>
      </w:r>
      <w:r w:rsidR="004D25B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>
        <w:rPr>
          <w:noProof/>
        </w:rPr>
        <w:t>Общие положения</w:t>
      </w:r>
      <w:r w:rsidR="004D25B8">
        <w:rPr>
          <w:noProof/>
        </w:rPr>
        <w:tab/>
      </w:r>
      <w:r>
        <w:rPr>
          <w:noProof/>
        </w:rPr>
        <w:fldChar w:fldCharType="begin"/>
      </w:r>
      <w:r w:rsidR="004D25B8">
        <w:rPr>
          <w:noProof/>
        </w:rPr>
        <w:instrText xml:space="preserve"> PAGEREF _Toc498590277 \h </w:instrText>
      </w:r>
      <w:r>
        <w:rPr>
          <w:noProof/>
        </w:rPr>
      </w:r>
      <w:r>
        <w:rPr>
          <w:noProof/>
        </w:rPr>
        <w:fldChar w:fldCharType="separate"/>
      </w:r>
      <w:r w:rsidR="00391E20">
        <w:rPr>
          <w:noProof/>
        </w:rPr>
        <w:t>4</w:t>
      </w:r>
      <w:r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9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5123E1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11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_Toc498590327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123E1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44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5123E1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50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53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55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57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59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61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63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70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72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74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76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78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83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86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89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91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5123E1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5123E1">
        <w:rPr>
          <w:noProof/>
          <w:color w:val="000000"/>
        </w:rPr>
        <w:t>(форма 17)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93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5123E1">
        <w:rPr>
          <w:noProof/>
          <w:color w:val="000000"/>
        </w:rPr>
        <w:t>(форма 18)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95</w:t>
      </w:r>
      <w:r w:rsidR="007F30BA">
        <w:rPr>
          <w:noProof/>
        </w:rPr>
        <w:fldChar w:fldCharType="end"/>
      </w:r>
    </w:p>
    <w:p w:rsidR="00717F60" w:rsidRPr="00E71A48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90277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90278"/>
      <w:bookmarkEnd w:id="8"/>
      <w:r w:rsidRPr="00E71A48">
        <w:t>Общие сведения о процедуре запроса предложений</w:t>
      </w:r>
      <w:bookmarkEnd w:id="9"/>
    </w:p>
    <w:p w:rsidR="005B75A6" w:rsidRPr="00580CE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580CE1" w:rsidRPr="00645574">
        <w:rPr>
          <w:iCs/>
          <w:sz w:val="24"/>
          <w:szCs w:val="24"/>
        </w:rPr>
        <w:t xml:space="preserve">ведущий специалист отдела закупочной деятельности Управления логистики и </w:t>
      </w:r>
      <w:r w:rsidR="00580CE1" w:rsidRPr="00A11E44">
        <w:rPr>
          <w:iCs/>
          <w:sz w:val="24"/>
          <w:szCs w:val="24"/>
        </w:rPr>
        <w:t xml:space="preserve">материально-технического обеспечения филиала ПАО «МРСК Центра» - «Смоленскэнерго» Лебедев А.А., контактный телефон (4812) 42-95-08, адрес электронной почты: </w:t>
      </w:r>
      <w:hyperlink r:id="rId17" w:history="1">
        <w:r w:rsidR="00580CE1" w:rsidRPr="00A11E44">
          <w:rPr>
            <w:rStyle w:val="a7"/>
            <w:iCs/>
            <w:sz w:val="24"/>
            <w:szCs w:val="24"/>
          </w:rPr>
          <w:t>L</w:t>
        </w:r>
        <w:r w:rsidR="00580CE1" w:rsidRPr="00A11E44">
          <w:rPr>
            <w:rStyle w:val="a7"/>
            <w:iCs/>
            <w:sz w:val="24"/>
            <w:szCs w:val="24"/>
            <w:lang w:val="en-US"/>
          </w:rPr>
          <w:t>ebedev</w:t>
        </w:r>
        <w:r w:rsidR="00580CE1" w:rsidRPr="00A11E44">
          <w:rPr>
            <w:rStyle w:val="a7"/>
            <w:iCs/>
            <w:sz w:val="24"/>
            <w:szCs w:val="24"/>
          </w:rPr>
          <w:t>.</w:t>
        </w:r>
        <w:r w:rsidR="00580CE1" w:rsidRPr="00A11E44">
          <w:rPr>
            <w:rStyle w:val="a7"/>
            <w:iCs/>
            <w:sz w:val="24"/>
            <w:szCs w:val="24"/>
            <w:lang w:val="en-US"/>
          </w:rPr>
          <w:t>AAL</w:t>
        </w:r>
        <w:r w:rsidR="00580CE1" w:rsidRPr="00A11E44">
          <w:rPr>
            <w:rStyle w:val="a7"/>
            <w:iCs/>
            <w:sz w:val="24"/>
            <w:szCs w:val="24"/>
          </w:rPr>
          <w:t>@mrsk-1.ru</w:t>
        </w:r>
      </w:hyperlink>
      <w:r w:rsidR="004030CB" w:rsidRPr="00D053CF">
        <w:rPr>
          <w:sz w:val="24"/>
          <w:szCs w:val="24"/>
        </w:rPr>
        <w:t>.</w:t>
      </w:r>
      <w:r w:rsidR="00862664" w:rsidRPr="00862664">
        <w:rPr>
          <w:sz w:val="24"/>
          <w:szCs w:val="24"/>
        </w:rPr>
        <w:t xml:space="preserve"> </w:t>
      </w:r>
      <w:r w:rsidR="004B5EB3" w:rsidRPr="00862664">
        <w:rPr>
          <w:iCs/>
          <w:sz w:val="24"/>
          <w:szCs w:val="24"/>
        </w:rPr>
        <w:t>Извещени</w:t>
      </w:r>
      <w:r w:rsidRPr="00862664">
        <w:rPr>
          <w:iCs/>
          <w:sz w:val="24"/>
          <w:szCs w:val="24"/>
        </w:rPr>
        <w:t>ем</w:t>
      </w:r>
      <w:r w:rsidRPr="00862664">
        <w:rPr>
          <w:sz w:val="24"/>
          <w:szCs w:val="24"/>
        </w:rPr>
        <w:t xml:space="preserve"> о проведении открытого </w:t>
      </w:r>
      <w:r w:rsidRPr="00862664">
        <w:rPr>
          <w:iCs/>
          <w:sz w:val="24"/>
          <w:szCs w:val="24"/>
        </w:rPr>
        <w:t>запроса предложений</w:t>
      </w:r>
      <w:r w:rsidRPr="00862664">
        <w:rPr>
          <w:sz w:val="24"/>
          <w:szCs w:val="24"/>
        </w:rPr>
        <w:t xml:space="preserve">, </w:t>
      </w:r>
      <w:r w:rsidRPr="009E206C">
        <w:rPr>
          <w:sz w:val="24"/>
          <w:szCs w:val="24"/>
        </w:rPr>
        <w:t xml:space="preserve">опубликованным </w:t>
      </w:r>
      <w:r w:rsidRPr="009E206C">
        <w:rPr>
          <w:b/>
          <w:sz w:val="24"/>
          <w:szCs w:val="24"/>
        </w:rPr>
        <w:t>«</w:t>
      </w:r>
      <w:r w:rsidR="009E206C" w:rsidRPr="009E206C">
        <w:rPr>
          <w:b/>
          <w:sz w:val="24"/>
          <w:szCs w:val="24"/>
        </w:rPr>
        <w:t>05</w:t>
      </w:r>
      <w:r w:rsidRPr="009E206C">
        <w:rPr>
          <w:b/>
          <w:sz w:val="24"/>
          <w:szCs w:val="24"/>
        </w:rPr>
        <w:t xml:space="preserve">» </w:t>
      </w:r>
      <w:r w:rsidR="009E206C" w:rsidRPr="009E206C">
        <w:rPr>
          <w:b/>
          <w:sz w:val="24"/>
          <w:szCs w:val="24"/>
        </w:rPr>
        <w:t>ок</w:t>
      </w:r>
      <w:r w:rsidR="00580CE1" w:rsidRPr="009E206C">
        <w:rPr>
          <w:b/>
          <w:sz w:val="24"/>
          <w:szCs w:val="24"/>
        </w:rPr>
        <w:t>тяб</w:t>
      </w:r>
      <w:r w:rsidR="00862664" w:rsidRPr="009E206C">
        <w:rPr>
          <w:b/>
          <w:sz w:val="24"/>
          <w:szCs w:val="24"/>
        </w:rPr>
        <w:t>ря</w:t>
      </w:r>
      <w:r w:rsidRPr="009E206C">
        <w:rPr>
          <w:b/>
          <w:sz w:val="24"/>
          <w:szCs w:val="24"/>
        </w:rPr>
        <w:t xml:space="preserve"> </w:t>
      </w:r>
      <w:r w:rsidR="009C6DFC" w:rsidRPr="009E206C">
        <w:rPr>
          <w:b/>
          <w:sz w:val="24"/>
          <w:szCs w:val="24"/>
        </w:rPr>
        <w:t>2018</w:t>
      </w:r>
      <w:r w:rsidRPr="009E206C">
        <w:rPr>
          <w:b/>
          <w:sz w:val="24"/>
          <w:szCs w:val="24"/>
        </w:rPr>
        <w:t xml:space="preserve"> г.</w:t>
      </w:r>
      <w:r w:rsidRPr="009E206C">
        <w:rPr>
          <w:sz w:val="24"/>
          <w:szCs w:val="24"/>
        </w:rPr>
        <w:t xml:space="preserve"> на</w:t>
      </w:r>
      <w:r w:rsidRPr="00862664">
        <w:rPr>
          <w:sz w:val="24"/>
          <w:szCs w:val="24"/>
        </w:rPr>
        <w:t xml:space="preserve"> официальном сайте (</w:t>
      </w:r>
      <w:hyperlink r:id="rId18" w:history="1">
        <w:r w:rsidR="00345CCA" w:rsidRPr="00862664">
          <w:rPr>
            <w:rStyle w:val="a7"/>
            <w:sz w:val="24"/>
            <w:szCs w:val="24"/>
          </w:rPr>
          <w:t>www.zakupki.</w:t>
        </w:r>
        <w:r w:rsidR="00345CCA" w:rsidRPr="00862664">
          <w:rPr>
            <w:rStyle w:val="a7"/>
            <w:sz w:val="24"/>
            <w:szCs w:val="24"/>
            <w:lang w:val="en-US"/>
          </w:rPr>
          <w:t>gov</w:t>
        </w:r>
        <w:r w:rsidR="00345CCA" w:rsidRPr="00862664">
          <w:rPr>
            <w:rStyle w:val="a7"/>
            <w:sz w:val="24"/>
            <w:szCs w:val="24"/>
          </w:rPr>
          <w:t>.ru</w:t>
        </w:r>
      </w:hyperlink>
      <w:r w:rsidRPr="00862664">
        <w:rPr>
          <w:sz w:val="24"/>
          <w:szCs w:val="24"/>
        </w:rPr>
        <w:t>),</w:t>
      </w:r>
      <w:r w:rsidR="009D7F01" w:rsidRPr="00862664">
        <w:rPr>
          <w:iCs/>
          <w:sz w:val="24"/>
          <w:szCs w:val="24"/>
        </w:rPr>
        <w:t xml:space="preserve"> </w:t>
      </w:r>
      <w:r w:rsidR="009D7F01" w:rsidRPr="00862664">
        <w:rPr>
          <w:sz w:val="24"/>
          <w:szCs w:val="24"/>
        </w:rPr>
        <w:t xml:space="preserve">на сайте </w:t>
      </w:r>
      <w:r w:rsidR="007556FF" w:rsidRPr="00862664">
        <w:rPr>
          <w:iCs/>
          <w:sz w:val="24"/>
          <w:szCs w:val="24"/>
        </w:rPr>
        <w:t>ПАО «МРСК Центра»</w:t>
      </w:r>
      <w:r w:rsidR="009D7F01" w:rsidRPr="00862664">
        <w:rPr>
          <w:sz w:val="24"/>
          <w:szCs w:val="24"/>
        </w:rPr>
        <w:t xml:space="preserve"> (</w:t>
      </w:r>
      <w:hyperlink r:id="rId19" w:history="1">
        <w:r w:rsidR="007556FF" w:rsidRPr="00862664">
          <w:rPr>
            <w:rStyle w:val="a7"/>
            <w:sz w:val="24"/>
            <w:szCs w:val="24"/>
          </w:rPr>
          <w:t>www.mrsk-1.ru</w:t>
        </w:r>
      </w:hyperlink>
      <w:r w:rsidR="00862664" w:rsidRPr="00862664">
        <w:rPr>
          <w:sz w:val="24"/>
          <w:szCs w:val="24"/>
        </w:rPr>
        <w:t>)</w:t>
      </w:r>
      <w:r w:rsidR="00702B2C" w:rsidRPr="00862664">
        <w:rPr>
          <w:sz w:val="24"/>
          <w:szCs w:val="24"/>
        </w:rPr>
        <w:t xml:space="preserve">, на сайте ЭТП, указанном в п. </w:t>
      </w:r>
      <w:r w:rsidR="00402725">
        <w:fldChar w:fldCharType="begin"/>
      </w:r>
      <w:r w:rsidR="00402725">
        <w:instrText xml:space="preserve"> REF _Ref440269836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1.1.2</w:t>
      </w:r>
      <w:r w:rsidR="00402725">
        <w:fldChar w:fldCharType="end"/>
      </w:r>
      <w:r w:rsidR="00702B2C" w:rsidRPr="00862664">
        <w:rPr>
          <w:sz w:val="24"/>
          <w:szCs w:val="24"/>
        </w:rPr>
        <w:t xml:space="preserve"> настоящей Документации,</w:t>
      </w:r>
      <w:r w:rsidR="009A7733" w:rsidRPr="00862664">
        <w:rPr>
          <w:iCs/>
          <w:sz w:val="24"/>
          <w:szCs w:val="24"/>
        </w:rPr>
        <w:t xml:space="preserve"> </w:t>
      </w:r>
      <w:r w:rsidRPr="00862664">
        <w:rPr>
          <w:iCs/>
          <w:sz w:val="24"/>
          <w:szCs w:val="24"/>
        </w:rPr>
        <w:t>приг</w:t>
      </w:r>
      <w:r w:rsidRPr="00862664">
        <w:rPr>
          <w:sz w:val="24"/>
          <w:szCs w:val="24"/>
        </w:rPr>
        <w:t>ласило юридических лиц</w:t>
      </w:r>
      <w:r w:rsidR="005B75A6" w:rsidRPr="00862664">
        <w:rPr>
          <w:sz w:val="24"/>
          <w:szCs w:val="24"/>
        </w:rPr>
        <w:t xml:space="preserve"> и физических лиц (в т.</w:t>
      </w:r>
      <w:r w:rsidR="003129D4" w:rsidRPr="00862664">
        <w:rPr>
          <w:sz w:val="24"/>
          <w:szCs w:val="24"/>
        </w:rPr>
        <w:t xml:space="preserve"> </w:t>
      </w:r>
      <w:r w:rsidR="005B75A6" w:rsidRPr="00862664">
        <w:rPr>
          <w:sz w:val="24"/>
          <w:szCs w:val="24"/>
        </w:rPr>
        <w:t>ч. индивидуальных предпринимателей)</w:t>
      </w:r>
      <w:r w:rsidR="00DC6125">
        <w:rPr>
          <w:sz w:val="24"/>
          <w:szCs w:val="24"/>
        </w:rPr>
        <w:t xml:space="preserve"> (далее - Участники)</w:t>
      </w:r>
      <w:r w:rsidR="009D7F01" w:rsidRPr="00862664">
        <w:rPr>
          <w:sz w:val="24"/>
          <w:szCs w:val="24"/>
        </w:rPr>
        <w:t xml:space="preserve"> </w:t>
      </w:r>
      <w:r w:rsidR="004B5EB3" w:rsidRPr="00862664">
        <w:rPr>
          <w:sz w:val="24"/>
          <w:szCs w:val="24"/>
        </w:rPr>
        <w:t>к участию в процедуре О</w:t>
      </w:r>
      <w:r w:rsidRPr="00862664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862664">
        <w:rPr>
          <w:sz w:val="24"/>
          <w:szCs w:val="24"/>
        </w:rPr>
        <w:t xml:space="preserve">на право заключения </w:t>
      </w:r>
      <w:r w:rsidR="00580CE1">
        <w:rPr>
          <w:sz w:val="24"/>
          <w:szCs w:val="24"/>
        </w:rPr>
        <w:t xml:space="preserve">договора </w:t>
      </w:r>
      <w:r w:rsidR="00580CE1" w:rsidRPr="00580CE1">
        <w:rPr>
          <w:sz w:val="24"/>
          <w:szCs w:val="24"/>
        </w:rPr>
        <w:t>на оказание услуг по комплексному обследованию производственных зданий и сооружений, находящихся в эксплуатации более 25 лет, с оценкой их прочности, устойчивости и эксплуатационной надежности электросетевых объектов</w:t>
      </w:r>
      <w:r w:rsidR="00580CE1" w:rsidRPr="004C44DC">
        <w:rPr>
          <w:sz w:val="24"/>
          <w:szCs w:val="24"/>
        </w:rPr>
        <w:t xml:space="preserve">для нужд филиала ПАО «МРСК Центра» - «Смоленскэнерго», расположенного по адресу: РФ, 214019, г. </w:t>
      </w:r>
      <w:r w:rsidR="00580CE1" w:rsidRPr="00580CE1">
        <w:rPr>
          <w:sz w:val="24"/>
          <w:szCs w:val="24"/>
        </w:rPr>
        <w:t>Смоленск, ул. Тенишевой, д. 33.).</w:t>
      </w:r>
      <w:r w:rsidRPr="00580CE1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580CE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580CE1">
        <w:rPr>
          <w:sz w:val="24"/>
          <w:szCs w:val="24"/>
        </w:rPr>
        <w:t xml:space="preserve">Настоящий </w:t>
      </w:r>
      <w:r w:rsidR="004B5EB3" w:rsidRPr="00580CE1">
        <w:rPr>
          <w:sz w:val="24"/>
          <w:szCs w:val="24"/>
        </w:rPr>
        <w:t>З</w:t>
      </w:r>
      <w:r w:rsidRPr="00580CE1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D266B0" w:rsidRPr="00580CE1">
        <w:rPr>
          <w:sz w:val="24"/>
          <w:szCs w:val="24"/>
        </w:rPr>
        <w:t xml:space="preserve">электронной торговой площадки ПАО «Россети» </w:t>
      </w:r>
      <w:hyperlink r:id="rId20" w:history="1">
        <w:r w:rsidR="00580CE1" w:rsidRPr="00580CE1">
          <w:rPr>
            <w:rStyle w:val="a7"/>
            <w:sz w:val="24"/>
            <w:szCs w:val="24"/>
          </w:rPr>
          <w:t>etp.rosseti.ru</w:t>
        </w:r>
      </w:hyperlink>
      <w:r w:rsidR="00D266B0" w:rsidRPr="00580CE1">
        <w:rPr>
          <w:sz w:val="24"/>
          <w:szCs w:val="24"/>
        </w:rPr>
        <w:t xml:space="preserve"> </w:t>
      </w:r>
      <w:r w:rsidR="00702B2C" w:rsidRPr="00580CE1">
        <w:rPr>
          <w:sz w:val="24"/>
          <w:szCs w:val="24"/>
        </w:rPr>
        <w:t>(далее — ЭТП)</w:t>
      </w:r>
      <w:r w:rsidR="005B75A6" w:rsidRPr="00580CE1">
        <w:rPr>
          <w:sz w:val="24"/>
          <w:szCs w:val="24"/>
        </w:rPr>
        <w:t>.</w:t>
      </w:r>
      <w:bookmarkEnd w:id="14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5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</w:p>
    <w:p w:rsidR="00A40714" w:rsidRPr="00580CE1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право заключения </w:t>
      </w:r>
      <w:r w:rsidR="00580CE1">
        <w:rPr>
          <w:sz w:val="24"/>
          <w:szCs w:val="24"/>
        </w:rPr>
        <w:t xml:space="preserve">договора </w:t>
      </w:r>
      <w:r w:rsidR="00580CE1" w:rsidRPr="00580CE1">
        <w:rPr>
          <w:sz w:val="24"/>
          <w:szCs w:val="24"/>
        </w:rPr>
        <w:t>на оказание услуг по комплексному обследованию производственных зданий и сооружений, находящихся в эксплуатации более 25 лет, с оценкой их прочности, устойчивости и эксплуатационной надежности электросетевых объектовдля нужд филиала ПАО «МРСК Центра» - «Смоленскэнерго»</w:t>
      </w:r>
      <w:r w:rsidR="00702B2C" w:rsidRPr="00580CE1">
        <w:rPr>
          <w:sz w:val="24"/>
          <w:szCs w:val="24"/>
        </w:rPr>
        <w:t>)</w:t>
      </w:r>
      <w:bookmarkEnd w:id="17"/>
      <w:r w:rsidR="00702B2C" w:rsidRPr="00580CE1">
        <w:rPr>
          <w:sz w:val="24"/>
          <w:szCs w:val="24"/>
        </w:rPr>
        <w:t>.</w:t>
      </w:r>
    </w:p>
    <w:p w:rsidR="008C4223" w:rsidRPr="00580CE1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580CE1">
        <w:rPr>
          <w:sz w:val="24"/>
          <w:szCs w:val="24"/>
        </w:rPr>
        <w:t xml:space="preserve">Количество лотов: </w:t>
      </w:r>
      <w:r w:rsidRPr="00580CE1">
        <w:rPr>
          <w:b/>
          <w:sz w:val="24"/>
          <w:szCs w:val="24"/>
        </w:rPr>
        <w:t>1 (один)</w:t>
      </w:r>
      <w:r w:rsidRPr="00580CE1">
        <w:rPr>
          <w:sz w:val="24"/>
          <w:szCs w:val="24"/>
        </w:rPr>
        <w:t>.</w:t>
      </w:r>
    </w:p>
    <w:bookmarkEnd w:id="18"/>
    <w:p w:rsidR="00804801" w:rsidRPr="00580CE1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580CE1">
        <w:rPr>
          <w:sz w:val="24"/>
          <w:szCs w:val="24"/>
        </w:rPr>
        <w:t xml:space="preserve">Частичное </w:t>
      </w:r>
      <w:r w:rsidR="00366652" w:rsidRPr="00580CE1">
        <w:rPr>
          <w:sz w:val="24"/>
          <w:szCs w:val="24"/>
        </w:rPr>
        <w:t xml:space="preserve">оказание </w:t>
      </w:r>
      <w:r w:rsidR="00AD3EBC" w:rsidRPr="00580CE1">
        <w:rPr>
          <w:sz w:val="24"/>
          <w:szCs w:val="24"/>
        </w:rPr>
        <w:t>услуг</w:t>
      </w:r>
      <w:r w:rsidRPr="00580CE1">
        <w:rPr>
          <w:sz w:val="24"/>
          <w:szCs w:val="24"/>
        </w:rPr>
        <w:t xml:space="preserve"> не допускается.</w:t>
      </w:r>
    </w:p>
    <w:p w:rsidR="00717F60" w:rsidRPr="00580CE1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580CE1">
        <w:rPr>
          <w:sz w:val="24"/>
          <w:szCs w:val="24"/>
        </w:rPr>
        <w:t>Сроки</w:t>
      </w:r>
      <w:r w:rsidR="00717F60" w:rsidRPr="00580CE1">
        <w:rPr>
          <w:sz w:val="24"/>
          <w:szCs w:val="24"/>
        </w:rPr>
        <w:t xml:space="preserve"> </w:t>
      </w:r>
      <w:r w:rsidR="00366652" w:rsidRPr="00580CE1">
        <w:rPr>
          <w:sz w:val="24"/>
          <w:szCs w:val="24"/>
        </w:rPr>
        <w:t>оказания услуг</w:t>
      </w:r>
      <w:r w:rsidR="00717F60" w:rsidRPr="00580CE1">
        <w:rPr>
          <w:sz w:val="24"/>
          <w:szCs w:val="24"/>
        </w:rPr>
        <w:t xml:space="preserve">: </w:t>
      </w:r>
      <w:r w:rsidR="00580CE1" w:rsidRPr="00580CE1">
        <w:rPr>
          <w:sz w:val="24"/>
          <w:szCs w:val="24"/>
        </w:rPr>
        <w:t>апрель - октябрь 2019 года</w:t>
      </w:r>
      <w:r w:rsidR="00717F60" w:rsidRPr="00580CE1">
        <w:rPr>
          <w:sz w:val="24"/>
          <w:szCs w:val="24"/>
        </w:rPr>
        <w:t>.</w:t>
      </w:r>
      <w:bookmarkEnd w:id="19"/>
    </w:p>
    <w:p w:rsidR="008D2928" w:rsidRPr="00580CE1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580CE1">
        <w:rPr>
          <w:sz w:val="24"/>
          <w:szCs w:val="24"/>
        </w:rPr>
        <w:t xml:space="preserve">Оказание услуг Участником будет осуществляться </w:t>
      </w:r>
      <w:r w:rsidR="00580CE1" w:rsidRPr="00580CE1">
        <w:rPr>
          <w:sz w:val="24"/>
          <w:szCs w:val="24"/>
        </w:rPr>
        <w:t>на территории г. Смоленска и Смоленской области</w:t>
      </w:r>
      <w:r w:rsidRPr="00580CE1">
        <w:rPr>
          <w:sz w:val="24"/>
          <w:szCs w:val="24"/>
        </w:rPr>
        <w:t>.</w:t>
      </w:r>
      <w:bookmarkEnd w:id="20"/>
    </w:p>
    <w:p w:rsidR="00717F60" w:rsidRPr="00691FB1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22360B">
        <w:rPr>
          <w:iCs/>
          <w:sz w:val="24"/>
          <w:szCs w:val="24"/>
        </w:rPr>
        <w:t xml:space="preserve">Форма и порядок оплаты: </w:t>
      </w:r>
      <w:r w:rsidR="00366652" w:rsidRPr="00366652">
        <w:rPr>
          <w:iCs/>
          <w:sz w:val="24"/>
          <w:szCs w:val="24"/>
        </w:rPr>
        <w:t>безналичный расчет, оплата производится в течение 30 (</w:t>
      </w:r>
      <w:r w:rsidR="00366652" w:rsidRPr="00580CE1">
        <w:rPr>
          <w:iCs/>
          <w:sz w:val="24"/>
          <w:szCs w:val="24"/>
        </w:rPr>
        <w:t>тридцати) рабочих дней с момента подписания Сторонами Акта об оказании услуг и предоставления счет – фактуры</w:t>
      </w:r>
      <w:r w:rsidRPr="00580CE1">
        <w:rPr>
          <w:iCs/>
          <w:sz w:val="24"/>
          <w:szCs w:val="24"/>
        </w:rPr>
        <w:t>.</w:t>
      </w:r>
      <w:bookmarkEnd w:id="21"/>
      <w:r w:rsidR="00691FB1" w:rsidRPr="00580CE1">
        <w:rPr>
          <w:iCs/>
          <w:sz w:val="24"/>
          <w:szCs w:val="24"/>
        </w:rPr>
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7F30BA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3B72EA">
        <w:rPr>
          <w:iCs/>
          <w:sz w:val="24"/>
          <w:szCs w:val="24"/>
        </w:rPr>
        <w:t>3</w:t>
      </w:r>
      <w:r w:rsidR="007F30BA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lastRenderedPageBreak/>
        <w:t xml:space="preserve">разделе </w:t>
      </w:r>
      <w:r w:rsidR="007F30BA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402725">
        <w:fldChar w:fldCharType="begin"/>
      </w:r>
      <w:r w:rsidR="00402725">
        <w:instrText xml:space="preserve"> REF _Ref305973574 \r \h  \* MERGEFORMAT </w:instrText>
      </w:r>
      <w:r w:rsidR="00402725">
        <w:fldChar w:fldCharType="separate"/>
      </w:r>
      <w:r w:rsidR="003B72EA">
        <w:t>2</w:t>
      </w:r>
      <w:r w:rsidR="00402725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7F30BA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3B72EA">
        <w:rPr>
          <w:iCs/>
          <w:sz w:val="24"/>
          <w:szCs w:val="24"/>
        </w:rPr>
        <w:t>5</w:t>
      </w:r>
      <w:r w:rsidR="007F30BA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п.п.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1.1.5</w:t>
      </w:r>
      <w:r w:rsidR="00402725">
        <w:fldChar w:fldCharType="end"/>
      </w:r>
      <w:r w:rsidRPr="00366652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1.1.7</w:t>
      </w:r>
      <w:r w:rsidR="00402725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ом(</w:t>
      </w:r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r w:rsidRPr="00366652">
        <w:rPr>
          <w:sz w:val="24"/>
          <w:szCs w:val="24"/>
        </w:rPr>
        <w:t>ях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1.1.5</w:t>
      </w:r>
      <w:r w:rsidR="00402725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3B72EA" w:rsidRPr="003B72EA">
        <w:rPr>
          <w:bCs w:val="0"/>
          <w:iCs/>
          <w:sz w:val="24"/>
          <w:szCs w:val="24"/>
        </w:rPr>
        <w:t>1.1.5</w:t>
      </w:r>
      <w:r w:rsidR="00402725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90279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«Россети»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«Россети»</w:t>
      </w:r>
      <w:r w:rsidRPr="00C606DE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3.2</w:t>
      </w:r>
      <w:r w:rsidR="00402725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</w:t>
      </w:r>
      <w:r w:rsidR="00717F60" w:rsidRPr="00E71A48">
        <w:rPr>
          <w:sz w:val="24"/>
          <w:szCs w:val="24"/>
        </w:rPr>
        <w:lastRenderedPageBreak/>
        <w:t xml:space="preserve">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90280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402725">
        <w:fldChar w:fldCharType="begin"/>
      </w:r>
      <w:r w:rsidR="00402725">
        <w:instrText xml:space="preserve"> REF _Ref191386109 \n \h  \* MERGEFORMAT </w:instrText>
      </w:r>
      <w:r w:rsidR="00402725">
        <w:fldChar w:fldCharType="separate"/>
      </w:r>
      <w:r w:rsidR="003B72EA" w:rsidRPr="003B72EA">
        <w:rPr>
          <w:color w:val="000000"/>
          <w:sz w:val="24"/>
          <w:szCs w:val="24"/>
        </w:rPr>
        <w:t>3.3.2</w:t>
      </w:r>
      <w:r w:rsidR="00402725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90281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lastRenderedPageBreak/>
        <w:t>Если претензионный порядок, указанный в п.</w:t>
      </w:r>
      <w:r w:rsidR="00402725">
        <w:fldChar w:fldCharType="begin"/>
      </w:r>
      <w:r w:rsidR="00402725">
        <w:instrText xml:space="preserve"> REF _Ref191386164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 xml:space="preserve"> 1.4.1 </w:t>
      </w:r>
      <w:r w:rsidR="00402725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02725">
        <w:fldChar w:fldCharType="begin"/>
      </w:r>
      <w:r w:rsidR="00402725">
        <w:instrText xml:space="preserve"> REF _Ref306978606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 xml:space="preserve"> 1.4.2 </w:t>
      </w:r>
      <w:r w:rsidR="00402725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90282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</w:t>
      </w:r>
      <w:r w:rsidRPr="00E71A48">
        <w:rPr>
          <w:sz w:val="24"/>
          <w:szCs w:val="24"/>
        </w:rPr>
        <w:lastRenderedPageBreak/>
        <w:t xml:space="preserve">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3B72EA" w:rsidRDefault="003B72EA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B72EA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3B72EA">
        <w:rPr>
          <w:color w:val="FF0000"/>
          <w:sz w:val="24"/>
          <w:szCs w:val="24"/>
        </w:rPr>
        <w:t xml:space="preserve"> </w:t>
      </w:r>
      <w:r w:rsidRPr="003B72EA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</w:t>
      </w:r>
      <w:r w:rsidR="00717F60" w:rsidRPr="003B72EA">
        <w:rPr>
          <w:sz w:val="24"/>
          <w:szCs w:val="24"/>
        </w:rPr>
        <w:t>.</w:t>
      </w:r>
    </w:p>
    <w:p w:rsidR="00717F60" w:rsidRPr="00E71A48" w:rsidRDefault="00717F60" w:rsidP="003B72E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3B72E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_Ref306114966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3.3.11</w:t>
      </w:r>
      <w:r w:rsidR="00402725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365D2" w:rsidRDefault="007365D2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365D2">
        <w:rPr>
          <w:sz w:val="24"/>
          <w:szCs w:val="24"/>
        </w:rPr>
        <w:t xml:space="preserve">В соответствии с Извещением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Запроса предложений </w:t>
      </w:r>
      <w:r w:rsidRPr="007365D2">
        <w:rPr>
          <w:bCs w:val="0"/>
          <w:sz w:val="24"/>
          <w:szCs w:val="24"/>
        </w:rPr>
        <w:t xml:space="preserve">в любой момент </w:t>
      </w:r>
      <w:r w:rsidRPr="007365D2">
        <w:rPr>
          <w:sz w:val="24"/>
          <w:szCs w:val="24"/>
        </w:rPr>
        <w:t>до наступления даты и времени окончания срока подачи заявок на участие в закупке, не неся при этом никакой материальной ответственности перед Участниками запроса предложений. 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17F60" w:rsidRPr="007365D2">
        <w:rPr>
          <w:sz w:val="24"/>
          <w:szCs w:val="24"/>
        </w:rPr>
        <w:t>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90283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5294"/>
      <w:bookmarkStart w:id="64" w:name="_Toc469488338"/>
      <w:bookmarkStart w:id="65" w:name="_Toc471894859"/>
      <w:bookmarkStart w:id="66" w:name="_Toc498590284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3B72EA">
        <w:rPr>
          <w:b w:val="0"/>
        </w:rPr>
        <w:t>1.1.4</w:t>
      </w:r>
      <w:r w:rsidR="007F30BA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5295"/>
      <w:bookmarkStart w:id="78" w:name="_Toc469488339"/>
      <w:bookmarkStart w:id="79" w:name="_Toc471894860"/>
      <w:bookmarkStart w:id="80" w:name="_Toc498590285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3B72EA" w:rsidRPr="003B72EA">
        <w:rPr>
          <w:b w:val="0"/>
          <w:szCs w:val="24"/>
        </w:rPr>
        <w:t>3.3</w:t>
      </w:r>
      <w:r w:rsidR="00402725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361307"/>
      <w:bookmarkStart w:id="82" w:name="_Toc440376062"/>
      <w:bookmarkStart w:id="83" w:name="_Toc440376189"/>
      <w:bookmarkStart w:id="84" w:name="_Toc440382454"/>
      <w:bookmarkStart w:id="85" w:name="_Toc440447124"/>
      <w:bookmarkStart w:id="86" w:name="_Toc440632284"/>
      <w:bookmarkStart w:id="87" w:name="_Toc440875057"/>
      <w:bookmarkStart w:id="88" w:name="_Toc441131044"/>
      <w:bookmarkStart w:id="89" w:name="_Toc465774565"/>
      <w:bookmarkStart w:id="90" w:name="_Toc465848794"/>
      <w:bookmarkStart w:id="91" w:name="_Toc468875296"/>
      <w:bookmarkStart w:id="92" w:name="_Toc469488340"/>
      <w:bookmarkStart w:id="93" w:name="_Toc471894861"/>
      <w:bookmarkStart w:id="94" w:name="_Toc498590286"/>
      <w:r w:rsidRPr="002D4BC6">
        <w:rPr>
          <w:b w:val="0"/>
          <w:szCs w:val="24"/>
        </w:rPr>
        <w:lastRenderedPageBreak/>
        <w:t xml:space="preserve">Письмо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 w:val="0"/>
          <w:szCs w:val="24"/>
        </w:rPr>
        <w:t>5.1</w:t>
      </w:r>
      <w:r w:rsidR="00402725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5" w:name="_Toc440361308"/>
      <w:bookmarkStart w:id="96" w:name="_Toc440376063"/>
      <w:bookmarkStart w:id="97" w:name="_Toc440376190"/>
      <w:bookmarkStart w:id="98" w:name="_Toc440382455"/>
      <w:bookmarkStart w:id="99" w:name="_Toc440447125"/>
      <w:bookmarkStart w:id="100" w:name="_Toc440632285"/>
      <w:bookmarkStart w:id="101" w:name="_Toc440875058"/>
      <w:bookmarkStart w:id="102" w:name="_Toc441131045"/>
      <w:bookmarkStart w:id="103" w:name="_Toc465774566"/>
      <w:bookmarkStart w:id="104" w:name="_Toc465848795"/>
      <w:bookmarkStart w:id="105" w:name="_Toc468875297"/>
      <w:bookmarkStart w:id="106" w:name="_Toc469488341"/>
      <w:bookmarkStart w:id="107" w:name="_Toc471894862"/>
      <w:bookmarkStart w:id="108" w:name="_Toc498590287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_Ref440284918 \r \h  \* MERGEFORMAT </w:instrText>
      </w:r>
      <w:r w:rsidR="00402725">
        <w:fldChar w:fldCharType="separate"/>
      </w:r>
      <w:r w:rsidR="003B72EA" w:rsidRPr="003B72EA">
        <w:rPr>
          <w:b w:val="0"/>
          <w:szCs w:val="24"/>
        </w:rPr>
        <w:t>5.2</w:t>
      </w:r>
      <w:r w:rsidR="00402725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3B72EA" w:rsidRPr="003B72EA">
        <w:rPr>
          <w:b w:val="0"/>
          <w:bCs w:val="0"/>
          <w:szCs w:val="24"/>
        </w:rPr>
        <w:t>5.3</w:t>
      </w:r>
      <w:r w:rsidR="00402725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_Ref440284947 \r \h  \* MERGEFORMAT </w:instrText>
      </w:r>
      <w:r w:rsidR="00402725">
        <w:fldChar w:fldCharType="separate"/>
      </w:r>
      <w:r w:rsidR="003B72EA" w:rsidRPr="003B72EA">
        <w:rPr>
          <w:b w:val="0"/>
          <w:szCs w:val="24"/>
        </w:rPr>
        <w:t>5.4</w:t>
      </w:r>
      <w:r w:rsidR="00402725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5.5</w:t>
      </w:r>
      <w:r w:rsidR="007F30BA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5.6</w:t>
      </w:r>
      <w:r w:rsidR="007F30BA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9" w:name="_Toc440361309"/>
      <w:bookmarkStart w:id="110" w:name="_Toc440376064"/>
      <w:bookmarkStart w:id="111" w:name="_Toc440376191"/>
      <w:bookmarkStart w:id="112" w:name="_Toc440382456"/>
      <w:bookmarkStart w:id="113" w:name="_Toc440447126"/>
      <w:bookmarkStart w:id="114" w:name="_Toc440632286"/>
      <w:bookmarkStart w:id="115" w:name="_Toc440875059"/>
      <w:bookmarkStart w:id="116" w:name="_Toc441131046"/>
      <w:bookmarkStart w:id="117" w:name="_Toc465774567"/>
      <w:bookmarkStart w:id="118" w:name="_Toc465848796"/>
      <w:bookmarkStart w:id="119" w:name="_Toc468875298"/>
      <w:bookmarkStart w:id="120" w:name="_Toc469488342"/>
      <w:bookmarkStart w:id="121" w:name="_Toc471894863"/>
      <w:bookmarkStart w:id="122" w:name="_Toc498590288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3.3.14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3" w:name="_Toc440361310"/>
      <w:bookmarkStart w:id="124" w:name="_Toc440376065"/>
      <w:bookmarkStart w:id="125" w:name="_Toc440376192"/>
      <w:bookmarkStart w:id="126" w:name="_Toc440382457"/>
      <w:bookmarkStart w:id="127" w:name="_Toc440447127"/>
      <w:bookmarkStart w:id="128" w:name="_Toc440632287"/>
      <w:bookmarkStart w:id="129" w:name="_Toc440875060"/>
      <w:bookmarkStart w:id="130" w:name="_Toc441131047"/>
      <w:bookmarkStart w:id="131" w:name="_Toc465774568"/>
      <w:bookmarkStart w:id="132" w:name="_Toc465848797"/>
      <w:bookmarkStart w:id="133" w:name="_Toc468875299"/>
      <w:bookmarkStart w:id="134" w:name="_Toc469488343"/>
      <w:bookmarkStart w:id="135" w:name="_Toc471894864"/>
      <w:bookmarkStart w:id="136" w:name="_Toc498590289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7F30BA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3.6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3.8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7" w:name="_Проект_договора"/>
      <w:bookmarkStart w:id="138" w:name="_Ref305973574"/>
      <w:bookmarkStart w:id="139" w:name="_Ref440272931"/>
      <w:bookmarkStart w:id="140" w:name="_Ref440274025"/>
      <w:bookmarkStart w:id="141" w:name="_Ref440292752"/>
      <w:bookmarkStart w:id="142" w:name="_Toc498590290"/>
      <w:bookmarkEnd w:id="52"/>
      <w:bookmarkEnd w:id="137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8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9"/>
      <w:bookmarkEnd w:id="140"/>
      <w:bookmarkEnd w:id="141"/>
      <w:bookmarkEnd w:id="142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3" w:name="_Toc498590291"/>
      <w:r w:rsidRPr="006238AF">
        <w:t>Проект договора</w:t>
      </w:r>
      <w:bookmarkEnd w:id="143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44" w:name="_Toc439238031"/>
      <w:bookmarkStart w:id="145" w:name="_Toc439238153"/>
      <w:bookmarkStart w:id="146" w:name="_Toc439252705"/>
      <w:bookmarkStart w:id="147" w:name="_Toc439323563"/>
      <w:bookmarkStart w:id="148" w:name="_Toc439323679"/>
      <w:bookmarkStart w:id="149" w:name="_Toc440361313"/>
      <w:bookmarkStart w:id="150" w:name="_Toc440376068"/>
      <w:bookmarkStart w:id="151" w:name="_Toc440376195"/>
      <w:bookmarkStart w:id="152" w:name="_Toc440382460"/>
      <w:bookmarkStart w:id="153" w:name="_Toc440447130"/>
      <w:bookmarkStart w:id="154" w:name="_Toc440632290"/>
      <w:bookmarkStart w:id="155" w:name="_Toc440875063"/>
      <w:bookmarkStart w:id="156" w:name="_Toc441131050"/>
      <w:bookmarkStart w:id="157" w:name="_Toc465774571"/>
      <w:bookmarkStart w:id="158" w:name="_Toc465848800"/>
      <w:bookmarkStart w:id="159" w:name="_Toc468875302"/>
      <w:bookmarkStart w:id="160" w:name="_Toc469488346"/>
      <w:bookmarkStart w:id="161" w:name="_Toc471894867"/>
      <w:bookmarkStart w:id="162" w:name="_Toc498590292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032"/>
      <w:bookmarkStart w:id="164" w:name="_Toc439238154"/>
      <w:bookmarkStart w:id="165" w:name="_Toc439252706"/>
      <w:bookmarkStart w:id="166" w:name="_Toc439323564"/>
      <w:bookmarkStart w:id="167" w:name="_Toc439323680"/>
      <w:bookmarkStart w:id="168" w:name="_Toc440361314"/>
      <w:bookmarkStart w:id="169" w:name="_Toc440376069"/>
      <w:bookmarkStart w:id="170" w:name="_Toc440376196"/>
      <w:bookmarkStart w:id="171" w:name="_Toc440382461"/>
      <w:bookmarkStart w:id="172" w:name="_Toc440447131"/>
      <w:bookmarkStart w:id="173" w:name="_Toc440632291"/>
      <w:bookmarkStart w:id="174" w:name="_Toc440875064"/>
      <w:bookmarkStart w:id="175" w:name="_Toc441131051"/>
      <w:bookmarkStart w:id="176" w:name="_Toc465774572"/>
      <w:bookmarkStart w:id="177" w:name="_Toc465848801"/>
      <w:bookmarkStart w:id="178" w:name="_Toc468875303"/>
      <w:bookmarkStart w:id="179" w:name="_Toc469488347"/>
      <w:bookmarkStart w:id="180" w:name="_Toc471894868"/>
      <w:bookmarkStart w:id="181" w:name="_Toc498590293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3B72EA">
        <w:rPr>
          <w:b w:val="0"/>
        </w:rPr>
        <w:t>5.6</w:t>
      </w:r>
      <w:r w:rsidR="007F30BA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2" w:name="_Toc439238033"/>
      <w:bookmarkStart w:id="183" w:name="_Toc439238155"/>
      <w:bookmarkStart w:id="184" w:name="_Toc439252707"/>
      <w:bookmarkStart w:id="185" w:name="_Toc439323565"/>
      <w:bookmarkStart w:id="186" w:name="_Toc439323681"/>
      <w:bookmarkStart w:id="187" w:name="_Toc440361315"/>
      <w:bookmarkStart w:id="188" w:name="_Toc440376070"/>
      <w:bookmarkStart w:id="189" w:name="_Toc440376197"/>
      <w:bookmarkStart w:id="190" w:name="_Toc440382462"/>
      <w:bookmarkStart w:id="191" w:name="_Toc440447132"/>
      <w:bookmarkStart w:id="192" w:name="_Toc440632292"/>
      <w:bookmarkStart w:id="193" w:name="_Toc440875065"/>
      <w:bookmarkStart w:id="194" w:name="_Toc441131052"/>
      <w:bookmarkStart w:id="195" w:name="_Toc465774573"/>
      <w:bookmarkStart w:id="196" w:name="_Toc465848802"/>
      <w:bookmarkStart w:id="197" w:name="_Toc468875304"/>
      <w:bookmarkStart w:id="198" w:name="_Toc469488348"/>
      <w:bookmarkStart w:id="199" w:name="_Toc471894869"/>
      <w:bookmarkStart w:id="200" w:name="_Toc498590294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1" w:name="_Toc440875066"/>
      <w:bookmarkStart w:id="202" w:name="_Toc498590295"/>
      <w:r w:rsidRPr="003303E9">
        <w:rPr>
          <w:bCs w:val="0"/>
        </w:rPr>
        <w:t>Антикоррупционная оговорка, включаемая в проект договора</w:t>
      </w:r>
      <w:bookmarkEnd w:id="201"/>
      <w:bookmarkEnd w:id="202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03" w:name="_Toc439238157"/>
      <w:bookmarkStart w:id="204" w:name="_Toc439252709"/>
      <w:bookmarkStart w:id="205" w:name="_Toc439323567"/>
      <w:bookmarkStart w:id="206" w:name="_Toc439323683"/>
      <w:bookmarkStart w:id="207" w:name="_Toc440361317"/>
      <w:bookmarkStart w:id="208" w:name="_Toc440376072"/>
      <w:bookmarkStart w:id="209" w:name="_Toc440376199"/>
      <w:bookmarkStart w:id="210" w:name="_Toc440382464"/>
      <w:bookmarkStart w:id="211" w:name="_Toc440447134"/>
      <w:bookmarkStart w:id="212" w:name="_Toc440632294"/>
      <w:bookmarkStart w:id="213" w:name="_Toc440875067"/>
      <w:bookmarkStart w:id="214" w:name="_Toc441131054"/>
      <w:bookmarkStart w:id="215" w:name="_Toc465774575"/>
      <w:bookmarkStart w:id="216" w:name="_Toc465848804"/>
      <w:bookmarkStart w:id="217" w:name="_Toc468875306"/>
      <w:bookmarkStart w:id="218" w:name="_Toc469488350"/>
      <w:bookmarkStart w:id="219" w:name="_Toc471894871"/>
      <w:bookmarkStart w:id="220" w:name="_Toc498590296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3B72EA">
        <w:rPr>
          <w:b w:val="0"/>
        </w:rPr>
        <w:t>2.2.3</w:t>
      </w:r>
      <w:r w:rsidR="007F30BA">
        <w:rPr>
          <w:b w:val="0"/>
        </w:rPr>
        <w:fldChar w:fldCharType="end"/>
      </w:r>
      <w:r w:rsidRPr="003303E9">
        <w:rPr>
          <w:b w:val="0"/>
        </w:rPr>
        <w:t>).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1" w:name="_Toc439238158"/>
      <w:bookmarkStart w:id="222" w:name="_Toc439252710"/>
      <w:bookmarkStart w:id="223" w:name="_Toc439323568"/>
      <w:bookmarkStart w:id="224" w:name="_Toc439323684"/>
      <w:bookmarkStart w:id="225" w:name="_Toc440361318"/>
      <w:bookmarkStart w:id="226" w:name="_Toc440376073"/>
      <w:bookmarkStart w:id="227" w:name="_Toc440376200"/>
      <w:bookmarkStart w:id="228" w:name="_Toc440382465"/>
      <w:bookmarkStart w:id="229" w:name="_Toc440447135"/>
      <w:bookmarkStart w:id="230" w:name="_Toc440632295"/>
      <w:bookmarkStart w:id="231" w:name="_Toc440875068"/>
      <w:bookmarkStart w:id="232" w:name="_Toc441131055"/>
      <w:bookmarkStart w:id="233" w:name="_Toc465774576"/>
      <w:bookmarkStart w:id="234" w:name="_Toc465848805"/>
      <w:bookmarkStart w:id="235" w:name="_Toc468875307"/>
      <w:bookmarkStart w:id="236" w:name="_Toc469488351"/>
      <w:bookmarkStart w:id="237" w:name="_Toc471894872"/>
      <w:bookmarkStart w:id="238" w:name="_Toc498590297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39" w:name="_Toc439238159"/>
      <w:bookmarkStart w:id="240" w:name="_Toc439252711"/>
      <w:bookmarkStart w:id="241" w:name="_Toc439323569"/>
      <w:bookmarkStart w:id="242" w:name="_Toc439323685"/>
      <w:bookmarkStart w:id="243" w:name="_Ref440270867"/>
      <w:bookmarkStart w:id="244" w:name="_Toc440361319"/>
      <w:bookmarkStart w:id="245" w:name="_Toc440376074"/>
      <w:bookmarkStart w:id="246" w:name="_Toc440376201"/>
      <w:bookmarkStart w:id="247" w:name="_Toc440382466"/>
      <w:bookmarkStart w:id="248" w:name="_Toc440447136"/>
      <w:bookmarkStart w:id="249" w:name="_Toc440632296"/>
      <w:bookmarkStart w:id="250" w:name="_Toc440875069"/>
      <w:bookmarkStart w:id="251" w:name="_Toc441131056"/>
      <w:bookmarkStart w:id="252" w:name="_Toc465774577"/>
      <w:bookmarkStart w:id="253" w:name="_Toc465848806"/>
      <w:bookmarkStart w:id="254" w:name="_Toc468875308"/>
      <w:bookmarkStart w:id="255" w:name="_Toc469488352"/>
      <w:bookmarkStart w:id="256" w:name="_Toc471894873"/>
      <w:bookmarkStart w:id="257" w:name="_Toc498590298"/>
      <w:r w:rsidRPr="003303E9">
        <w:rPr>
          <w:b w:val="0"/>
        </w:rPr>
        <w:t>Текст Антикоррупционной оговорки: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6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796F09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8" w:name="_Ref303622434"/>
      <w:bookmarkStart w:id="259" w:name="_Ref303624273"/>
      <w:bookmarkStart w:id="260" w:name="_Ref303682476"/>
      <w:bookmarkStart w:id="261" w:name="_Ref303683017"/>
      <w:bookmarkEnd w:id="258"/>
      <w:bookmarkEnd w:id="259"/>
      <w:bookmarkEnd w:id="260"/>
      <w:bookmarkEnd w:id="261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2" w:name="_Toc469470557"/>
      <w:bookmarkStart w:id="263" w:name="_Toc498590299"/>
      <w:r w:rsidRPr="00F31976">
        <w:rPr>
          <w:bCs w:val="0"/>
        </w:rPr>
        <w:t>Дополнительные условия, включаемые в проект договора</w:t>
      </w:r>
      <w:bookmarkEnd w:id="262"/>
      <w:bookmarkEnd w:id="263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64" w:name="_Toc469470558"/>
      <w:bookmarkStart w:id="265" w:name="_Toc469488354"/>
      <w:bookmarkStart w:id="266" w:name="_Toc471894875"/>
      <w:bookmarkStart w:id="267" w:name="_Toc498590300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7F30BA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3B72EA">
        <w:rPr>
          <w:b w:val="0"/>
        </w:rPr>
        <w:t>2.3.3</w:t>
      </w:r>
      <w:r w:rsidR="007F30BA">
        <w:rPr>
          <w:b w:val="0"/>
        </w:rPr>
        <w:fldChar w:fldCharType="end"/>
      </w:r>
      <w:r w:rsidRPr="00F31976">
        <w:rPr>
          <w:b w:val="0"/>
        </w:rPr>
        <w:t>).</w:t>
      </w:r>
      <w:bookmarkEnd w:id="264"/>
      <w:bookmarkEnd w:id="265"/>
      <w:bookmarkEnd w:id="266"/>
      <w:bookmarkEnd w:id="267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8" w:name="_Toc469470559"/>
      <w:bookmarkStart w:id="269" w:name="_Toc469488355"/>
      <w:bookmarkStart w:id="270" w:name="_Toc471894876"/>
      <w:bookmarkStart w:id="271" w:name="_Toc498590301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8"/>
      <w:bookmarkEnd w:id="269"/>
      <w:bookmarkEnd w:id="270"/>
      <w:bookmarkEnd w:id="271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2" w:name="_Ref469470272"/>
      <w:bookmarkStart w:id="273" w:name="_Toc469470560"/>
      <w:bookmarkStart w:id="274" w:name="_Toc469488356"/>
      <w:bookmarkStart w:id="275" w:name="_Toc471894877"/>
      <w:bookmarkStart w:id="276" w:name="_Toc498590302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2"/>
      <w:bookmarkEnd w:id="273"/>
      <w:bookmarkEnd w:id="274"/>
      <w:bookmarkEnd w:id="275"/>
      <w:bookmarkEnd w:id="276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7" w:name="_Toc469470561"/>
      <w:bookmarkStart w:id="278" w:name="_Toc469488357"/>
      <w:bookmarkStart w:id="279" w:name="_Toc471894878"/>
      <w:bookmarkStart w:id="280" w:name="_Toc498590303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 xml:space="preserve">обеспечивает представление в адрес Заказчика </w:t>
      </w:r>
      <w:r w:rsidRPr="00F31976">
        <w:rPr>
          <w:rFonts w:eastAsia="Calibri"/>
          <w:b w:val="0"/>
          <w:szCs w:val="24"/>
        </w:rPr>
        <w:lastRenderedPageBreak/>
        <w:t>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77"/>
      <w:bookmarkEnd w:id="278"/>
      <w:bookmarkEnd w:id="279"/>
      <w:bookmarkEnd w:id="280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1" w:name="_Toc469470562"/>
      <w:bookmarkStart w:id="282" w:name="_Toc469488358"/>
      <w:bookmarkStart w:id="283" w:name="_Toc471894879"/>
      <w:bookmarkStart w:id="284" w:name="_Toc498590304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81"/>
      <w:bookmarkEnd w:id="282"/>
      <w:bookmarkEnd w:id="283"/>
      <w:bookmarkEnd w:id="284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5" w:name="_Toc469470563"/>
      <w:bookmarkStart w:id="286" w:name="_Toc469488359"/>
      <w:bookmarkStart w:id="287" w:name="_Toc471894880"/>
      <w:bookmarkStart w:id="288" w:name="_Toc498590305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5"/>
      <w:bookmarkEnd w:id="286"/>
      <w:bookmarkEnd w:id="287"/>
      <w:bookmarkEnd w:id="288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9" w:name="_Toc469470564"/>
      <w:bookmarkStart w:id="290" w:name="_Toc469488360"/>
      <w:bookmarkStart w:id="291" w:name="_Toc471894881"/>
      <w:bookmarkStart w:id="292" w:name="_Toc498590306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89"/>
      <w:bookmarkEnd w:id="290"/>
      <w:bookmarkEnd w:id="291"/>
      <w:bookmarkEnd w:id="292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7"/>
          <w:headerReference w:type="default" r:id="rId28"/>
          <w:footerReference w:type="even" r:id="rId29"/>
          <w:headerReference w:type="first" r:id="rId30"/>
          <w:footerReference w:type="first" r:id="rId3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3" w:name="_Ref303711222"/>
      <w:bookmarkStart w:id="294" w:name="_Ref311232052"/>
      <w:bookmarkStart w:id="295" w:name="_Toc498590307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93"/>
      <w:r w:rsidR="00D51A0B" w:rsidRPr="00E71A48">
        <w:rPr>
          <w:szCs w:val="24"/>
        </w:rPr>
        <w:t>Заявок</w:t>
      </w:r>
      <w:bookmarkEnd w:id="294"/>
      <w:bookmarkEnd w:id="295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6" w:name="_Toc498590308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96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97" w:name="_Toc439323688"/>
      <w:bookmarkStart w:id="298" w:name="_Toc440361322"/>
      <w:bookmarkStart w:id="299" w:name="_Toc440376077"/>
      <w:bookmarkStart w:id="300" w:name="_Toc440376204"/>
      <w:bookmarkStart w:id="301" w:name="_Toc440382469"/>
      <w:bookmarkStart w:id="302" w:name="_Toc440447139"/>
      <w:bookmarkStart w:id="303" w:name="_Toc440632299"/>
      <w:bookmarkStart w:id="304" w:name="_Toc440875072"/>
      <w:bookmarkStart w:id="305" w:name="_Toc441131059"/>
      <w:bookmarkStart w:id="306" w:name="_Toc465774580"/>
      <w:bookmarkStart w:id="307" w:name="_Toc465848809"/>
      <w:bookmarkStart w:id="308" w:name="_Toc468875311"/>
      <w:bookmarkStart w:id="309" w:name="_Toc469488363"/>
      <w:bookmarkStart w:id="310" w:name="_Toc471894884"/>
      <w:bookmarkStart w:id="311" w:name="_Toc498590309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3.2</w:t>
      </w:r>
      <w:r w:rsidR="00402725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2" w:name="__RefNumPara__828_922829174"/>
      <w:bookmarkEnd w:id="31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402725">
        <w:fldChar w:fldCharType="begin"/>
      </w:r>
      <w:r w:rsidR="00402725">
        <w:instrText xml:space="preserve"> REF _Ref305973214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</w:t>
      </w:r>
      <w:r w:rsidR="00402725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_Ref303683883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3.5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32_922829174"/>
      <w:bookmarkEnd w:id="31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7F30BA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7F30BA">
        <w:fldChar w:fldCharType="separate"/>
      </w:r>
      <w:r w:rsidR="003B72EA">
        <w:rPr>
          <w:bCs w:val="0"/>
          <w:sz w:val="24"/>
          <w:szCs w:val="24"/>
        </w:rPr>
        <w:t>3.6</w:t>
      </w:r>
      <w:r w:rsidR="007F30BA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4_922829174"/>
      <w:bookmarkEnd w:id="31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402725">
        <w:fldChar w:fldCharType="begin"/>
      </w:r>
      <w:r w:rsidR="00402725">
        <w:instrText xml:space="preserve"> REF _Ref303250967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3.7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6_922829174"/>
      <w:bookmarkEnd w:id="31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3.9</w:t>
      </w:r>
      <w:r w:rsidR="007F30BA">
        <w:rPr>
          <w:bCs w:val="0"/>
          <w:sz w:val="24"/>
          <w:szCs w:val="24"/>
        </w:rPr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7F30BA">
        <w:fldChar w:fldCharType="begin"/>
      </w:r>
      <w:r w:rsidR="00E54225">
        <w:instrText xml:space="preserve"> REF _Ref468875001 \r \h </w:instrText>
      </w:r>
      <w:r w:rsidR="007F30BA">
        <w:fldChar w:fldCharType="separate"/>
      </w:r>
      <w:r w:rsidR="003B72EA">
        <w:t>3.12</w:t>
      </w:r>
      <w:r w:rsidR="007F30BA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402725">
        <w:fldChar w:fldCharType="begin"/>
      </w:r>
      <w:r w:rsidR="00402725">
        <w:instrText xml:space="preserve"> REF _Ref306140410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3.13</w:t>
      </w:r>
      <w:r w:rsidR="00402725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3.14</w:t>
      </w:r>
      <w:r w:rsidR="00402725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316" w:name="_Toc439323689"/>
      <w:bookmarkStart w:id="317" w:name="_Toc440361323"/>
      <w:bookmarkStart w:id="318" w:name="_Toc440376078"/>
      <w:bookmarkStart w:id="319" w:name="_Toc440376205"/>
      <w:bookmarkStart w:id="320" w:name="_Toc440382470"/>
      <w:bookmarkStart w:id="321" w:name="_Toc440447140"/>
      <w:bookmarkStart w:id="322" w:name="_Toc440632300"/>
      <w:bookmarkStart w:id="323" w:name="_Toc440875073"/>
      <w:bookmarkStart w:id="324" w:name="_Toc441131060"/>
      <w:bookmarkStart w:id="325" w:name="_Toc465774581"/>
      <w:bookmarkStart w:id="326" w:name="_Toc465848810"/>
      <w:bookmarkStart w:id="327" w:name="_Toc468875312"/>
      <w:bookmarkStart w:id="328" w:name="_Toc469488364"/>
      <w:bookmarkStart w:id="329" w:name="_Toc471894885"/>
      <w:bookmarkStart w:id="330" w:name="_Toc498590310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7365D2" w:rsidRDefault="007365D2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7365D2">
        <w:rPr>
          <w:sz w:val="24"/>
          <w:szCs w:val="24"/>
          <w:lang w:eastAsia="ru-RU"/>
        </w:rPr>
        <w:t xml:space="preserve">разъяснения Извещения о проведении запроса предложений, Документации по запросу предложений – не позднее </w:t>
      </w:r>
      <w:r w:rsidRPr="007365D2">
        <w:rPr>
          <w:sz w:val="24"/>
          <w:szCs w:val="24"/>
        </w:rPr>
        <w:t>3 (трех) рабочих дней с даты поступления запроса</w:t>
      </w:r>
      <w:r w:rsidR="0099066F" w:rsidRPr="007365D2">
        <w:rPr>
          <w:sz w:val="24"/>
          <w:szCs w:val="24"/>
          <w:lang w:eastAsia="ru-RU"/>
        </w:rPr>
        <w:t>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1" w:name="_Ref303250835"/>
      <w:bookmarkStart w:id="332" w:name="_Ref305973033"/>
      <w:bookmarkStart w:id="333" w:name="_Toc498590311"/>
      <w:bookmarkStart w:id="334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31"/>
      <w:r w:rsidRPr="00E71A48">
        <w:t xml:space="preserve"> по запросу предложений</w:t>
      </w:r>
      <w:bookmarkEnd w:id="332"/>
      <w:bookmarkEnd w:id="333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402725">
        <w:fldChar w:fldCharType="begin"/>
      </w:r>
      <w:r w:rsidR="00402725">
        <w:instrText xml:space="preserve"> REF _Ref302563524 \n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1.1.1</w:t>
      </w:r>
      <w:r w:rsidR="00402725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5" w:name="__RefNumPara__444_922829174"/>
      <w:bookmarkStart w:id="336" w:name="_Ref191386216"/>
      <w:bookmarkStart w:id="337" w:name="_Ref305973147"/>
      <w:bookmarkStart w:id="338" w:name="_Toc498590312"/>
      <w:bookmarkEnd w:id="334"/>
      <w:bookmarkEnd w:id="335"/>
      <w:r w:rsidRPr="00E71A48">
        <w:t xml:space="preserve">Подготовка </w:t>
      </w:r>
      <w:bookmarkEnd w:id="336"/>
      <w:r w:rsidRPr="00E71A48">
        <w:t>Заявок</w:t>
      </w:r>
      <w:bookmarkEnd w:id="337"/>
      <w:bookmarkEnd w:id="33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9" w:name="_Ref306114638"/>
      <w:bookmarkStart w:id="340" w:name="_Toc440361326"/>
      <w:bookmarkStart w:id="341" w:name="_Toc440376081"/>
      <w:bookmarkStart w:id="342" w:name="_Toc440376208"/>
      <w:bookmarkStart w:id="343" w:name="_Toc440382473"/>
      <w:bookmarkStart w:id="344" w:name="_Toc440447143"/>
      <w:bookmarkStart w:id="345" w:name="_Toc440632303"/>
      <w:bookmarkStart w:id="346" w:name="_Toc440875076"/>
      <w:bookmarkStart w:id="347" w:name="_Toc441131063"/>
      <w:bookmarkStart w:id="348" w:name="_Toc465774584"/>
      <w:bookmarkStart w:id="349" w:name="_Toc465848813"/>
      <w:bookmarkStart w:id="350" w:name="_Toc468875315"/>
      <w:bookmarkStart w:id="351" w:name="_Toc469488367"/>
      <w:bookmarkStart w:id="352" w:name="_Toc471894888"/>
      <w:bookmarkStart w:id="353" w:name="_Toc498590313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5.2</w:t>
      </w:r>
      <w:r w:rsidR="007F30BA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5.4</w:t>
      </w:r>
      <w:r w:rsidR="007F30BA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</w:t>
      </w:r>
      <w:r w:rsidR="00402725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_Ref440361610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5.6</w:t>
      </w:r>
      <w:r w:rsidR="00402725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4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4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5.1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5.1.3</w:t>
      </w:r>
      <w:r w:rsidR="00402725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Документ(ы) в соответствии с пп.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б)</w:t>
      </w:r>
      <w:r w:rsidR="00402725">
        <w:fldChar w:fldCharType="end"/>
      </w:r>
      <w:r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3.3.8.3</w:t>
      </w:r>
      <w:r w:rsidR="00402725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5.3</w:t>
      </w:r>
      <w:r w:rsidR="00402725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_Ref440274913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5.2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_Ref440274902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5.4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5.6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5.7.1</w:t>
      </w:r>
      <w:r w:rsidR="007F30BA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</w:t>
      </w:r>
      <w:r w:rsidRPr="00577EC9">
        <w:rPr>
          <w:sz w:val="24"/>
          <w:szCs w:val="24"/>
        </w:rPr>
        <w:lastRenderedPageBreak/>
        <w:t xml:space="preserve">особенностях участия субъектов МСП в закупках, утвержденного Постановлением 1352)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3.3.8.3</w:t>
      </w:r>
      <w:r w:rsidR="00402725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r w:rsidR="00F463E8" w:rsidRPr="00AE1D21">
        <w:rPr>
          <w:sz w:val="24"/>
          <w:szCs w:val="24"/>
        </w:rPr>
        <w:t xml:space="preserve">пп.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б)</w:t>
      </w:r>
      <w:r w:rsidR="00402725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7F30BA">
        <w:fldChar w:fldCharType="begin"/>
      </w:r>
      <w:r w:rsidR="007F30BA">
        <w:instrText xml:space="preserve"> REF _Ref440372326 \r \h  \* MERGEFORMAT </w:instrText>
      </w:r>
      <w:r w:rsidR="007F30BA">
        <w:fldChar w:fldCharType="separate"/>
      </w:r>
      <w:r w:rsidR="003B72EA" w:rsidRPr="003B72EA">
        <w:rPr>
          <w:sz w:val="24"/>
          <w:szCs w:val="24"/>
        </w:rPr>
        <w:t>д)</w:t>
      </w:r>
      <w:r w:rsidR="007F30BA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_Ref440371812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м)</w:t>
      </w:r>
      <w:r w:rsidR="00402725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7F30BA">
        <w:fldChar w:fldCharType="begin"/>
      </w:r>
      <w:r w:rsidR="007F30BA">
        <w:instrText xml:space="preserve"> REF _Ref440371822 \r \h  \* MERGEFORMAT </w:instrText>
      </w:r>
      <w:r w:rsidR="007F30BA">
        <w:fldChar w:fldCharType="separate"/>
      </w:r>
      <w:r w:rsidR="003B72EA" w:rsidRPr="003B72EA">
        <w:rPr>
          <w:sz w:val="24"/>
          <w:szCs w:val="24"/>
        </w:rPr>
        <w:t>н)</w:t>
      </w:r>
      <w:r w:rsidR="007F30BA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у)</w:t>
      </w:r>
      <w:r w:rsidR="00402725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3.3.8.3</w:t>
      </w:r>
      <w:r w:rsidR="00402725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_Ref306143446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3.3.9.3</w:t>
      </w:r>
      <w:r w:rsidR="00402725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_Ref465847423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3.3.10.7</w:t>
      </w:r>
      <w:r w:rsidR="00402725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5" w:name="_Ref306004660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3B72EA" w:rsidRPr="003B72EA">
        <w:rPr>
          <w:szCs w:val="24"/>
        </w:rPr>
        <w:t>3.3.14.4</w:t>
      </w:r>
      <w:r w:rsidR="00402725">
        <w:fldChar w:fldCharType="end"/>
      </w:r>
      <w:r w:rsidRPr="001E3137">
        <w:rPr>
          <w:szCs w:val="24"/>
        </w:rPr>
        <w:t>).</w:t>
      </w:r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55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402725">
        <w:fldChar w:fldCharType="begin"/>
      </w:r>
      <w:r w:rsidR="00402725">
        <w:instrText xml:space="preserve"> REF _Ref440270602 \r \h  \* MERGEFORMAT </w:instrText>
      </w:r>
      <w:r w:rsidR="00402725">
        <w:fldChar w:fldCharType="separate"/>
      </w:r>
      <w:r w:rsidR="003B72EA">
        <w:t>5</w:t>
      </w:r>
      <w:r w:rsidR="00402725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02725">
        <w:fldChar w:fldCharType="begin"/>
      </w:r>
      <w:r w:rsidR="00402725">
        <w:instrText xml:space="preserve"> REF _Ref191386419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3.3.2</w:t>
      </w:r>
      <w:r w:rsidR="00402725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6" w:name="_Ref55279015"/>
      <w:bookmarkStart w:id="357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56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57"/>
      <w:bookmarkEnd w:id="358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lastRenderedPageBreak/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_Ref440361959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5.5</w:t>
      </w:r>
      <w:r w:rsidR="00402725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_Ref440271036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5.4</w:t>
      </w:r>
      <w:r w:rsidR="00402725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9" w:name="_Ref115076752"/>
      <w:bookmarkStart w:id="360" w:name="_Ref191386109"/>
      <w:bookmarkStart w:id="361" w:name="_Ref191386419"/>
      <w:bookmarkStart w:id="362" w:name="_Toc440361327"/>
      <w:bookmarkStart w:id="363" w:name="_Toc440376082"/>
      <w:bookmarkStart w:id="364" w:name="_Toc440376209"/>
      <w:bookmarkStart w:id="365" w:name="_Toc440382474"/>
      <w:bookmarkStart w:id="366" w:name="_Toc440447144"/>
      <w:bookmarkStart w:id="367" w:name="_Toc440632304"/>
      <w:bookmarkStart w:id="368" w:name="_Toc440875077"/>
      <w:bookmarkStart w:id="369" w:name="_Toc441131064"/>
      <w:bookmarkStart w:id="370" w:name="_Toc465774585"/>
      <w:bookmarkStart w:id="371" w:name="_Toc465848814"/>
      <w:bookmarkStart w:id="372" w:name="_Toc468875316"/>
      <w:bookmarkStart w:id="373" w:name="_Toc469488368"/>
      <w:bookmarkStart w:id="374" w:name="_Toc471894889"/>
      <w:bookmarkStart w:id="375" w:name="_Toc498590314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59"/>
      <w:bookmarkEnd w:id="360"/>
      <w:bookmarkEnd w:id="361"/>
      <w:r w:rsidRPr="00E71A48">
        <w:rPr>
          <w:szCs w:val="24"/>
        </w:rPr>
        <w:t>ЭТП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6" w:name="_Ref115076807"/>
      <w:bookmarkStart w:id="377" w:name="_Toc440361328"/>
      <w:bookmarkStart w:id="378" w:name="_Toc440376083"/>
      <w:bookmarkStart w:id="379" w:name="_Toc440376210"/>
      <w:bookmarkStart w:id="380" w:name="_Toc440382475"/>
      <w:bookmarkStart w:id="381" w:name="_Toc440447145"/>
      <w:bookmarkStart w:id="382" w:name="_Toc440632305"/>
      <w:bookmarkStart w:id="383" w:name="_Toc440875078"/>
      <w:bookmarkStart w:id="384" w:name="_Toc441131065"/>
      <w:bookmarkStart w:id="385" w:name="_Toc465774586"/>
      <w:bookmarkStart w:id="386" w:name="_Toc465848815"/>
      <w:bookmarkStart w:id="387" w:name="_Toc468875317"/>
      <w:bookmarkStart w:id="388" w:name="_Toc469488369"/>
      <w:bookmarkStart w:id="389" w:name="_Toc471894890"/>
      <w:bookmarkStart w:id="390" w:name="_Toc498590315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1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91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92" w:name="_Ref306008743"/>
      <w:bookmarkStart w:id="393" w:name="_Toc440361329"/>
      <w:bookmarkStart w:id="394" w:name="_Toc440376084"/>
      <w:bookmarkStart w:id="395" w:name="_Toc440376211"/>
      <w:bookmarkStart w:id="396" w:name="_Toc440382476"/>
      <w:bookmarkStart w:id="397" w:name="_Toc440447146"/>
      <w:bookmarkStart w:id="398" w:name="_Toc440632306"/>
      <w:bookmarkStart w:id="399" w:name="_Toc440875079"/>
      <w:bookmarkStart w:id="400" w:name="_Toc441131066"/>
      <w:bookmarkStart w:id="401" w:name="_Toc465774587"/>
      <w:bookmarkStart w:id="402" w:name="_Toc465848816"/>
      <w:bookmarkStart w:id="403" w:name="_Toc468875318"/>
      <w:bookmarkStart w:id="404" w:name="_Toc469488370"/>
      <w:bookmarkStart w:id="405" w:name="_Toc471894891"/>
      <w:bookmarkStart w:id="406" w:name="_Toc498590316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7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407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8" w:name="_Toc440361330"/>
      <w:bookmarkStart w:id="409" w:name="_Toc440376085"/>
      <w:bookmarkStart w:id="410" w:name="_Toc440376212"/>
      <w:bookmarkStart w:id="411" w:name="_Toc440382477"/>
      <w:bookmarkStart w:id="412" w:name="_Toc440447147"/>
      <w:bookmarkStart w:id="413" w:name="_Toc440632307"/>
      <w:bookmarkStart w:id="414" w:name="_Toc440875080"/>
      <w:bookmarkStart w:id="415" w:name="_Toc441131067"/>
      <w:bookmarkStart w:id="416" w:name="_Toc465774588"/>
      <w:bookmarkStart w:id="417" w:name="_Toc465848817"/>
      <w:bookmarkStart w:id="418" w:name="_Toc468875319"/>
      <w:bookmarkStart w:id="419" w:name="_Toc469488371"/>
      <w:bookmarkStart w:id="420" w:name="_Toc471894892"/>
      <w:bookmarkStart w:id="421" w:name="_Toc498590317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2" w:name="_Toc440361331"/>
      <w:bookmarkStart w:id="423" w:name="_Toc440376086"/>
      <w:bookmarkStart w:id="424" w:name="_Toc440376213"/>
      <w:bookmarkStart w:id="425" w:name="_Toc440382478"/>
      <w:bookmarkStart w:id="426" w:name="_Toc440447148"/>
      <w:bookmarkStart w:id="427" w:name="_Toc440632308"/>
      <w:bookmarkStart w:id="428" w:name="_Toc440875081"/>
      <w:bookmarkStart w:id="429" w:name="_Toc441131068"/>
      <w:bookmarkStart w:id="430" w:name="_Toc465774589"/>
      <w:bookmarkStart w:id="431" w:name="_Toc465848818"/>
      <w:bookmarkStart w:id="432" w:name="_Toc468875320"/>
      <w:bookmarkStart w:id="433" w:name="_Toc469488372"/>
      <w:bookmarkStart w:id="434" w:name="_Toc471894893"/>
      <w:bookmarkStart w:id="435" w:name="_Toc498590318"/>
      <w:r w:rsidRPr="00E71A48">
        <w:rPr>
          <w:szCs w:val="24"/>
        </w:rPr>
        <w:lastRenderedPageBreak/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580CE1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 xml:space="preserve">и не подлежит изменению при </w:t>
      </w:r>
      <w:r w:rsidRPr="00580CE1">
        <w:rPr>
          <w:bCs w:val="0"/>
          <w:sz w:val="24"/>
          <w:szCs w:val="24"/>
        </w:rPr>
        <w:t>изменении официального курса валюты.</w:t>
      </w:r>
    </w:p>
    <w:p w:rsidR="00717F60" w:rsidRPr="00580CE1" w:rsidRDefault="00717F60" w:rsidP="00E71A48">
      <w:pPr>
        <w:pStyle w:val="3"/>
        <w:spacing w:line="264" w:lineRule="auto"/>
        <w:rPr>
          <w:szCs w:val="24"/>
        </w:rPr>
      </w:pPr>
      <w:bookmarkStart w:id="436" w:name="_Toc440361332"/>
      <w:bookmarkStart w:id="437" w:name="_Toc440376087"/>
      <w:bookmarkStart w:id="438" w:name="_Toc440376214"/>
      <w:bookmarkStart w:id="439" w:name="_Toc440382479"/>
      <w:bookmarkStart w:id="440" w:name="_Toc440447149"/>
      <w:bookmarkStart w:id="441" w:name="_Toc440632309"/>
      <w:bookmarkStart w:id="442" w:name="_Toc440875082"/>
      <w:bookmarkStart w:id="443" w:name="_Toc441131069"/>
      <w:bookmarkStart w:id="444" w:name="_Toc465774590"/>
      <w:bookmarkStart w:id="445" w:name="_Toc465848819"/>
      <w:bookmarkStart w:id="446" w:name="_Ref468874794"/>
      <w:bookmarkStart w:id="447" w:name="_Toc468875321"/>
      <w:bookmarkStart w:id="448" w:name="_Toc469488373"/>
      <w:bookmarkStart w:id="449" w:name="_Toc471894894"/>
      <w:bookmarkStart w:id="450" w:name="_Toc498590319"/>
      <w:r w:rsidRPr="00580CE1">
        <w:rPr>
          <w:szCs w:val="24"/>
        </w:rPr>
        <w:t xml:space="preserve">Начальная (максимальная) цена </w:t>
      </w:r>
      <w:r w:rsidR="00123C70" w:rsidRPr="00580CE1">
        <w:rPr>
          <w:szCs w:val="24"/>
        </w:rPr>
        <w:t>Договор</w:t>
      </w:r>
      <w:r w:rsidRPr="00580CE1">
        <w:rPr>
          <w:szCs w:val="24"/>
        </w:rPr>
        <w:t>а (цена лота)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:rsidR="00216641" w:rsidRPr="00580CE1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80CE1">
        <w:rPr>
          <w:bCs w:val="0"/>
          <w:sz w:val="24"/>
          <w:szCs w:val="24"/>
        </w:rPr>
        <w:t xml:space="preserve">Начальная (максимальная) цена </w:t>
      </w:r>
      <w:r w:rsidR="00123C70" w:rsidRPr="00580CE1">
        <w:rPr>
          <w:bCs w:val="0"/>
          <w:sz w:val="24"/>
          <w:szCs w:val="24"/>
        </w:rPr>
        <w:t>Договор</w:t>
      </w:r>
      <w:r w:rsidRPr="00580CE1">
        <w:rPr>
          <w:bCs w:val="0"/>
          <w:sz w:val="24"/>
          <w:szCs w:val="24"/>
        </w:rPr>
        <w:t>а</w:t>
      </w:r>
      <w:r w:rsidR="00216641" w:rsidRPr="00580CE1">
        <w:rPr>
          <w:bCs w:val="0"/>
          <w:sz w:val="24"/>
          <w:szCs w:val="24"/>
        </w:rPr>
        <w:t>:</w:t>
      </w:r>
    </w:p>
    <w:p w:rsidR="00717F60" w:rsidRPr="00580CE1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580CE1">
        <w:rPr>
          <w:b/>
          <w:bCs w:val="0"/>
          <w:sz w:val="24"/>
          <w:szCs w:val="24"/>
          <w:u w:val="single"/>
        </w:rPr>
        <w:t>По Лоту №1:</w:t>
      </w:r>
      <w:r w:rsidR="00717F60" w:rsidRPr="00580CE1">
        <w:rPr>
          <w:bCs w:val="0"/>
          <w:sz w:val="24"/>
          <w:szCs w:val="24"/>
        </w:rPr>
        <w:t xml:space="preserve"> </w:t>
      </w:r>
      <w:r w:rsidR="00580CE1" w:rsidRPr="00580CE1">
        <w:rPr>
          <w:b/>
          <w:sz w:val="24"/>
          <w:szCs w:val="24"/>
        </w:rPr>
        <w:t xml:space="preserve">2 000 000,00 </w:t>
      </w:r>
      <w:r w:rsidR="00580CE1" w:rsidRPr="00580CE1">
        <w:rPr>
          <w:sz w:val="24"/>
          <w:szCs w:val="24"/>
        </w:rPr>
        <w:t xml:space="preserve">(два миллиона) рублей 00 копеек РФ, без учета НДС; НДС составляет </w:t>
      </w:r>
      <w:r w:rsidR="00580CE1" w:rsidRPr="00580CE1">
        <w:rPr>
          <w:b/>
          <w:sz w:val="24"/>
          <w:szCs w:val="24"/>
        </w:rPr>
        <w:t xml:space="preserve">400 000,00 </w:t>
      </w:r>
      <w:r w:rsidR="00580CE1" w:rsidRPr="00580CE1">
        <w:rPr>
          <w:sz w:val="24"/>
          <w:szCs w:val="24"/>
        </w:rPr>
        <w:t>(четыреста тысяч) рублей 00 копеек РФ;</w:t>
      </w:r>
      <w:r w:rsidR="00580CE1" w:rsidRPr="00580CE1">
        <w:rPr>
          <w:b/>
          <w:sz w:val="24"/>
          <w:szCs w:val="24"/>
        </w:rPr>
        <w:t xml:space="preserve"> 2 400 000,00 </w:t>
      </w:r>
      <w:r w:rsidR="00580CE1" w:rsidRPr="00580CE1">
        <w:rPr>
          <w:sz w:val="24"/>
          <w:szCs w:val="24"/>
        </w:rPr>
        <w:t>(два миллиона четыреста тысяч) рублей 00 копеек РФ, с учетом НДС.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5.1</w:t>
      </w:r>
      <w:r w:rsidR="00402725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_Ref440271072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5.2</w:t>
      </w:r>
      <w:r w:rsidR="00402725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402725">
        <w:fldChar w:fldCharType="begin"/>
      </w:r>
      <w:r w:rsidR="00402725">
        <w:instrText xml:space="preserve"> REF _Ref440361439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5.5</w:t>
      </w:r>
      <w:r w:rsidR="00402725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3.6.4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Pr="00580CE1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80CE1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 w:rsidRPr="00580CE1">
        <w:fldChar w:fldCharType="begin"/>
      </w:r>
      <w:r w:rsidR="00402725" w:rsidRPr="00580CE1">
        <w:instrText xml:space="preserve"> REF _Ref465670219 \r \h  \* MERGEFORMAT </w:instrText>
      </w:r>
      <w:r w:rsidR="00402725" w:rsidRPr="00580CE1">
        <w:fldChar w:fldCharType="separate"/>
      </w:r>
      <w:r w:rsidR="003B72EA" w:rsidRPr="00580CE1">
        <w:rPr>
          <w:bCs w:val="0"/>
          <w:sz w:val="24"/>
          <w:szCs w:val="24"/>
        </w:rPr>
        <w:t>3.11</w:t>
      </w:r>
      <w:r w:rsidR="00402725" w:rsidRPr="00580CE1">
        <w:fldChar w:fldCharType="end"/>
      </w:r>
      <w:r w:rsidRPr="00580CE1">
        <w:rPr>
          <w:bCs w:val="0"/>
          <w:sz w:val="24"/>
          <w:szCs w:val="24"/>
        </w:rPr>
        <w:t xml:space="preserve"> данной документации.</w:t>
      </w:r>
    </w:p>
    <w:p w:rsidR="003B72EA" w:rsidRPr="00580CE1" w:rsidRDefault="003B72EA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80CE1">
        <w:rPr>
          <w:bCs w:val="0"/>
          <w:sz w:val="24"/>
          <w:szCs w:val="24"/>
        </w:rPr>
        <w:t>В соответствии с Федеральным законом от 03.08.2018 N 303-ФЗ с 1 января 2019 г. налоговая ставка НДС составляет 20%, при увеличении ставки НДС на момент отгрузки продукции/ оказания услуг/ выполнения работ, ранее определенная цена договора с учетом НДС увеличивается на сумму увеличения ставки НДС.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51" w:name="_Ref191386407"/>
      <w:bookmarkStart w:id="452" w:name="_Ref191386526"/>
      <w:bookmarkStart w:id="453" w:name="_Toc440361333"/>
      <w:bookmarkStart w:id="454" w:name="_Toc440376088"/>
      <w:bookmarkStart w:id="455" w:name="_Toc440376215"/>
      <w:bookmarkStart w:id="456" w:name="_Toc440382480"/>
      <w:bookmarkStart w:id="457" w:name="_Toc440447150"/>
      <w:bookmarkStart w:id="458" w:name="_Toc440632310"/>
      <w:bookmarkStart w:id="459" w:name="_Toc440875083"/>
      <w:bookmarkStart w:id="460" w:name="_Toc441131070"/>
      <w:bookmarkStart w:id="461" w:name="_Toc465774591"/>
      <w:bookmarkStart w:id="462" w:name="_Toc465848820"/>
      <w:bookmarkStart w:id="463" w:name="_Toc468875322"/>
      <w:bookmarkStart w:id="464" w:name="_Toc469488374"/>
      <w:bookmarkStart w:id="465" w:name="_Toc471894895"/>
      <w:bookmarkStart w:id="466" w:name="_Toc498590320"/>
      <w:bookmarkStart w:id="467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8" w:name="_Ref93090116"/>
      <w:bookmarkStart w:id="469" w:name="_Ref191386482"/>
      <w:bookmarkStart w:id="470" w:name="_Ref440291364"/>
      <w:bookmarkEnd w:id="467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68"/>
      <w:r w:rsidRPr="00EB7BE2">
        <w:rPr>
          <w:bCs w:val="0"/>
          <w:sz w:val="24"/>
          <w:szCs w:val="24"/>
        </w:rPr>
        <w:t>:</w:t>
      </w:r>
      <w:bookmarkStart w:id="471" w:name="_Ref306004833"/>
      <w:bookmarkEnd w:id="469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</w:t>
      </w:r>
      <w:r w:rsidRPr="00EB7BE2">
        <w:rPr>
          <w:bCs w:val="0"/>
          <w:sz w:val="24"/>
          <w:szCs w:val="24"/>
        </w:rPr>
        <w:lastRenderedPageBreak/>
        <w:t xml:space="preserve">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EB7BE2">
        <w:rPr>
          <w:bCs w:val="0"/>
          <w:sz w:val="24"/>
          <w:szCs w:val="24"/>
        </w:rPr>
        <w:t>индивидуальный предприниматель</w:t>
      </w:r>
      <w:r w:rsidR="00E7162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</w:t>
      </w:r>
      <w:r w:rsidR="00362EA4" w:rsidRPr="00EB7BE2">
        <w:rPr>
          <w:bCs w:val="0"/>
          <w:sz w:val="24"/>
          <w:szCs w:val="24"/>
        </w:rPr>
        <w:t>Дополнительные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402725">
        <w:fldChar w:fldCharType="begin"/>
      </w:r>
      <w:r w:rsidR="00402725">
        <w:instrText xml:space="preserve"> REF _Ref191386451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3.3.9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_Ref440876619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3.3.10</w:t>
      </w:r>
      <w:r w:rsidR="00402725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70"/>
      <w:bookmarkEnd w:id="471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2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2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3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74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73"/>
      <w:bookmarkEnd w:id="474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5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75"/>
    </w:p>
    <w:p w:rsidR="00DC7643" w:rsidRPr="009F2BF9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1.1.4</w:t>
      </w:r>
      <w:r w:rsidR="00402725">
        <w:fldChar w:fldCharType="end"/>
      </w:r>
      <w:r w:rsidRPr="009F2BF9">
        <w:rPr>
          <w:sz w:val="24"/>
          <w:szCs w:val="24"/>
        </w:rPr>
        <w:t xml:space="preserve"> и разделе </w:t>
      </w:r>
      <w:r w:rsidR="00402725">
        <w:fldChar w:fldCharType="begin"/>
      </w:r>
      <w:r w:rsidR="00402725">
        <w:instrText xml:space="preserve"> REF _Ref440270568 \r \h  \* MERGEFORMAT </w:instrText>
      </w:r>
      <w:r w:rsidR="00402725">
        <w:fldChar w:fldCharType="separate"/>
      </w:r>
      <w:r w:rsidR="003B72EA">
        <w:t>4</w:t>
      </w:r>
      <w:r w:rsidR="00402725">
        <w:fldChar w:fldCharType="end"/>
      </w:r>
      <w:r w:rsidRPr="009F2BF9">
        <w:rPr>
          <w:sz w:val="24"/>
          <w:szCs w:val="24"/>
        </w:rPr>
        <w:t xml:space="preserve">, в соответствии с требованиями законодательства Российской Федерации) 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AE1D2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090FCB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090FCB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т.ч. объемам услуг и общей сумме договора). </w:t>
      </w:r>
      <w:r w:rsidRPr="00090FCB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090FCB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r w:rsidRPr="00AE1D21">
        <w:rPr>
          <w:sz w:val="24"/>
          <w:szCs w:val="24"/>
          <w:lang w:eastAsia="ru-RU"/>
        </w:rPr>
        <w:t>ях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AE1D21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</w:t>
      </w:r>
      <w:r w:rsidRPr="00AE1D21">
        <w:rPr>
          <w:sz w:val="24"/>
          <w:szCs w:val="24"/>
        </w:rPr>
        <w:lastRenderedPageBreak/>
        <w:t>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6" w:name="_Ref306005578"/>
      <w:bookmarkStart w:id="477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402725">
        <w:fldChar w:fldCharType="begin"/>
      </w:r>
      <w:r w:rsidR="00402725">
        <w:instrText xml:space="preserve"> REF _Ref440291364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3.3.8.1</w:t>
      </w:r>
      <w:r w:rsidR="00402725">
        <w:fldChar w:fldCharType="end"/>
      </w:r>
      <w:r w:rsidRPr="00AE1D21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76"/>
      <w:bookmarkEnd w:id="477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8" w:name="_Ref440279062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78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 xml:space="preserve">Информационное письмо о наличии у Участника конфликта интересов и/или </w:t>
      </w:r>
      <w:r w:rsidRPr="00AE1D21">
        <w:rPr>
          <w:sz w:val="24"/>
          <w:szCs w:val="24"/>
        </w:rPr>
        <w:lastRenderedPageBreak/>
        <w:t xml:space="preserve">связей, носящих характер аффилированности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_Ref440271993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5.11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5.1.3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79"/>
    </w:p>
    <w:p w:rsidR="009948B4" w:rsidRPr="00AE1D21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C841EC">
        <w:rPr>
          <w:sz w:val="24"/>
          <w:szCs w:val="24"/>
        </w:rPr>
        <w:t xml:space="preserve"> по форме и в</w:t>
      </w:r>
      <w:r w:rsidR="009948B4" w:rsidRPr="00AE1D21">
        <w:rPr>
          <w:sz w:val="24"/>
          <w:szCs w:val="24"/>
        </w:rPr>
        <w:t xml:space="preserve">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_Ref440272035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5.12</w:t>
      </w:r>
      <w:r w:rsidR="00402725">
        <w:fldChar w:fldCharType="end"/>
      </w:r>
      <w:r w:rsidR="009948B4"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5.12</w:t>
      </w:r>
      <w:r w:rsidR="003B72EA">
        <w:t>.2.18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AE1D21">
        <w:rPr>
          <w:sz w:val="24"/>
          <w:szCs w:val="24"/>
        </w:rPr>
        <w:t>форма которой утверждена Приказом ФНС России,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Копии Налоговой </w:t>
      </w:r>
      <w:hyperlink r:id="rId32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</w:t>
      </w:r>
      <w:r w:rsidRPr="00F82225">
        <w:rPr>
          <w:sz w:val="24"/>
          <w:szCs w:val="24"/>
        </w:rPr>
        <w:lastRenderedPageBreak/>
        <w:t>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_Ref440272119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5.7.1</w:t>
      </w:r>
      <w:r w:rsidR="00402725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="00F82225" w:rsidRPr="00AE1D21">
        <w:rPr>
          <w:sz w:val="24"/>
          <w:szCs w:val="24"/>
        </w:rPr>
        <w:t>;</w:t>
      </w:r>
      <w:bookmarkEnd w:id="480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22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3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81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1.1.4</w:t>
      </w:r>
      <w:r w:rsidR="00402725">
        <w:fldChar w:fldCharType="end"/>
      </w:r>
      <w:r w:rsidRPr="009F2BF9">
        <w:rPr>
          <w:sz w:val="24"/>
          <w:szCs w:val="24"/>
        </w:rPr>
        <w:t xml:space="preserve"> и разделе </w:t>
      </w:r>
      <w:r w:rsidR="00402725">
        <w:fldChar w:fldCharType="begin"/>
      </w:r>
      <w:r w:rsidR="00402725">
        <w:instrText xml:space="preserve"> REF _Ref440270568 \r \h  \* MERGEFORMAT </w:instrText>
      </w:r>
      <w:r w:rsidR="00402725">
        <w:fldChar w:fldCharType="separate"/>
      </w:r>
      <w:r w:rsidR="003B72EA">
        <w:t>4</w:t>
      </w:r>
      <w:r w:rsidR="00402725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lastRenderedPageBreak/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5.8</w:t>
      </w:r>
      <w:r w:rsidR="007F30BA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_Ref55336389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5.9</w:t>
      </w:r>
      <w:r w:rsidR="00402725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_Ref55336398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5.10</w:t>
      </w:r>
      <w:r w:rsidR="00402725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090FC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>желательное требование, 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2190626"/>
      <w:r w:rsidRPr="00090FCB">
        <w:rPr>
          <w:sz w:val="24"/>
          <w:szCs w:val="24"/>
        </w:rPr>
        <w:t xml:space="preserve">Соглашение о неустойке </w:t>
      </w:r>
      <w:r w:rsidR="00A154B7" w:rsidRPr="00090FC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090FCB">
        <w:rPr>
          <w:sz w:val="24"/>
          <w:szCs w:val="24"/>
        </w:rPr>
        <w:t xml:space="preserve"> </w:t>
      </w:r>
      <w:r w:rsidRPr="00090FCB">
        <w:rPr>
          <w:sz w:val="24"/>
          <w:szCs w:val="24"/>
        </w:rPr>
        <w:t>(</w:t>
      </w:r>
      <w:r w:rsidR="003C2207" w:rsidRPr="00090FCB">
        <w:rPr>
          <w:sz w:val="24"/>
          <w:szCs w:val="24"/>
        </w:rPr>
        <w:t>подраздел</w:t>
      </w:r>
      <w:r w:rsidRPr="00090FCB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Pr="00090FCB">
        <w:rPr>
          <w:sz w:val="24"/>
          <w:szCs w:val="24"/>
        </w:rPr>
        <w:t>)</w:t>
      </w:r>
      <w:r w:rsidR="00CE4D51" w:rsidRPr="00090FCB">
        <w:rPr>
          <w:sz w:val="24"/>
          <w:szCs w:val="24"/>
        </w:rPr>
        <w:t>, либо документ, подтверждающий факт внесения Участн</w:t>
      </w:r>
      <w:r w:rsidR="00CE4D51" w:rsidRPr="001E3137">
        <w:rPr>
          <w:sz w:val="24"/>
          <w:szCs w:val="24"/>
        </w:rPr>
        <w:t>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82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_Ref440272274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5.16</w:t>
      </w:r>
      <w:r w:rsidR="00402725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</w:t>
      </w:r>
      <w:r w:rsidRPr="007D7C50">
        <w:rPr>
          <w:i/>
          <w:sz w:val="24"/>
          <w:szCs w:val="24"/>
        </w:rPr>
        <w:lastRenderedPageBreak/>
        <w:t>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</w:t>
      </w:r>
      <w:r w:rsidRPr="00B20653">
        <w:rPr>
          <w:bCs w:val="0"/>
          <w:sz w:val="24"/>
          <w:szCs w:val="24"/>
        </w:rPr>
        <w:lastRenderedPageBreak/>
        <w:t>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</w:t>
      </w:r>
      <w:r w:rsidR="000D2876" w:rsidRPr="009F3986">
        <w:rPr>
          <w:sz w:val="24"/>
          <w:szCs w:val="24"/>
          <w:lang w:val="x-none"/>
        </w:rPr>
        <w:t>иные нарушения существенны</w:t>
      </w:r>
      <w:r w:rsidR="000D2876" w:rsidRPr="009F3986">
        <w:rPr>
          <w:sz w:val="24"/>
          <w:szCs w:val="24"/>
        </w:rPr>
        <w:t xml:space="preserve">х </w:t>
      </w:r>
      <w:r w:rsidR="000D2876" w:rsidRPr="009F3986">
        <w:rPr>
          <w:sz w:val="24"/>
          <w:szCs w:val="24"/>
          <w:lang w:val="x-none"/>
        </w:rPr>
        <w:t>условий заключенных договоров</w:t>
      </w:r>
      <w:r w:rsidR="000D2876">
        <w:rPr>
          <w:sz w:val="24"/>
          <w:szCs w:val="24"/>
        </w:rPr>
        <w:t xml:space="preserve">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3" w:name="_Ref191386451"/>
      <w:bookmarkStart w:id="484" w:name="_Ref440271628"/>
      <w:bookmarkStart w:id="485" w:name="_Toc440361334"/>
      <w:bookmarkStart w:id="486" w:name="_Toc440376089"/>
      <w:bookmarkStart w:id="487" w:name="_Toc440376216"/>
      <w:bookmarkStart w:id="488" w:name="_Toc440382481"/>
      <w:bookmarkStart w:id="489" w:name="_Toc440447151"/>
      <w:bookmarkStart w:id="490" w:name="_Toc440632311"/>
      <w:bookmarkStart w:id="491" w:name="_Toc440875084"/>
      <w:bookmarkStart w:id="492" w:name="_Toc441131071"/>
      <w:bookmarkStart w:id="493" w:name="_Ref465773032"/>
      <w:bookmarkStart w:id="494" w:name="_Toc465774592"/>
      <w:bookmarkStart w:id="495" w:name="_Toc465848821"/>
      <w:bookmarkStart w:id="496" w:name="_Toc468875323"/>
      <w:bookmarkStart w:id="497" w:name="_Toc469488375"/>
      <w:bookmarkStart w:id="498" w:name="_Toc471894896"/>
      <w:bookmarkStart w:id="499" w:name="_Toc498590321"/>
      <w:r w:rsidRPr="00E71A48">
        <w:rPr>
          <w:szCs w:val="24"/>
        </w:rPr>
        <w:t xml:space="preserve">Привлечение </w:t>
      </w:r>
      <w:bookmarkEnd w:id="483"/>
      <w:bookmarkEnd w:id="484"/>
      <w:bookmarkEnd w:id="485"/>
      <w:bookmarkEnd w:id="486"/>
      <w:bookmarkEnd w:id="487"/>
      <w:r w:rsidR="00362EA4">
        <w:rPr>
          <w:szCs w:val="24"/>
        </w:rPr>
        <w:t>соисполнителей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0" w:name="_Ref191386461"/>
      <w:bookmarkStart w:id="501" w:name="_Toc440361335"/>
      <w:bookmarkStart w:id="502" w:name="_Toc440376090"/>
      <w:bookmarkStart w:id="503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4" w:name="_Ref306143446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4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</w:t>
      </w:r>
      <w:r w:rsidR="00D57D88" w:rsidRPr="00D52133">
        <w:rPr>
          <w:bCs w:val="0"/>
          <w:sz w:val="24"/>
          <w:szCs w:val="24"/>
        </w:rPr>
        <w:lastRenderedPageBreak/>
        <w:t xml:space="preserve">изложенным в п. </w:t>
      </w:r>
      <w:r w:rsidR="007F30BA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3.3.8.2</w:t>
      </w:r>
      <w:r w:rsidR="00402725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_Ref440272510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5.17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5" w:name="_Toc440382482"/>
      <w:bookmarkStart w:id="506" w:name="_Toc440447152"/>
      <w:bookmarkStart w:id="507" w:name="_Toc440632312"/>
      <w:bookmarkStart w:id="508" w:name="_Toc440875085"/>
      <w:bookmarkStart w:id="509" w:name="_Ref440876619"/>
      <w:bookmarkStart w:id="510" w:name="_Ref440876660"/>
      <w:bookmarkStart w:id="511" w:name="_Toc441131072"/>
      <w:bookmarkStart w:id="512" w:name="_Ref465772690"/>
      <w:bookmarkStart w:id="513" w:name="_Toc465774593"/>
      <w:bookmarkStart w:id="514" w:name="_Toc465848822"/>
      <w:bookmarkStart w:id="515" w:name="_Toc468875324"/>
      <w:bookmarkStart w:id="516" w:name="_Toc469488376"/>
      <w:bookmarkStart w:id="517" w:name="_Toc471894897"/>
      <w:bookmarkStart w:id="518" w:name="_Toc498590322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500"/>
      <w:bookmarkEnd w:id="501"/>
      <w:bookmarkEnd w:id="502"/>
      <w:bookmarkEnd w:id="503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_Ref191386482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3.3.8.1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3.3.8.2</w:t>
      </w:r>
      <w:r w:rsidR="007F30BA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19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51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0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52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1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1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402725">
        <w:fldChar w:fldCharType="begin"/>
      </w:r>
      <w:r w:rsidR="00402725">
        <w:instrText xml:space="preserve"> REF _Ref307563248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val="en-US"/>
        </w:rPr>
        <w:t>a</w:t>
      </w:r>
      <w:r w:rsidR="003B72EA" w:rsidRPr="003B72EA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402725">
        <w:fldChar w:fldCharType="begin"/>
      </w:r>
      <w:r w:rsidR="00402725">
        <w:instrText xml:space="preserve"> REF _Ref307563262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val="en-US"/>
        </w:rPr>
        <w:t>g</w:t>
      </w:r>
      <w:r w:rsidR="003B72EA" w:rsidRPr="003B72EA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402725">
        <w:fldChar w:fldCharType="begin"/>
      </w:r>
      <w:r w:rsidR="00402725">
        <w:instrText xml:space="preserve"> REF _Ref306032591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3.3.10.4</w:t>
      </w:r>
      <w:r w:rsidR="00402725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2" w:name="_Ref465847423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522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5.18</w:t>
      </w:r>
      <w:r w:rsidR="007F30BA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</w:t>
      </w:r>
      <w:r w:rsidRPr="00332B6A">
        <w:rPr>
          <w:bCs w:val="0"/>
          <w:sz w:val="24"/>
          <w:szCs w:val="24"/>
        </w:rPr>
        <w:lastRenderedPageBreak/>
        <w:t xml:space="preserve">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указанных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3" w:name="_Ref306114966"/>
      <w:bookmarkStart w:id="524" w:name="_Toc440361336"/>
      <w:bookmarkStart w:id="525" w:name="_Toc440376091"/>
      <w:bookmarkStart w:id="526" w:name="_Toc440376218"/>
      <w:bookmarkStart w:id="527" w:name="_Toc440382483"/>
      <w:bookmarkStart w:id="528" w:name="_Toc440447153"/>
      <w:bookmarkStart w:id="529" w:name="_Toc440632313"/>
      <w:bookmarkStart w:id="530" w:name="_Toc440875086"/>
      <w:bookmarkStart w:id="531" w:name="_Toc441131073"/>
      <w:bookmarkStart w:id="532" w:name="_Toc465774594"/>
      <w:bookmarkStart w:id="533" w:name="_Toc465848823"/>
      <w:bookmarkStart w:id="534" w:name="_Toc468875325"/>
      <w:bookmarkStart w:id="535" w:name="_Toc469488377"/>
      <w:bookmarkStart w:id="536" w:name="_Toc471894898"/>
      <w:bookmarkStart w:id="537" w:name="_Toc498590323"/>
      <w:r w:rsidRPr="00E71A48">
        <w:rPr>
          <w:szCs w:val="24"/>
        </w:rPr>
        <w:t>Разъяснение Документации по запросу предложений</w:t>
      </w:r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</w:p>
    <w:p w:rsidR="00717F60" w:rsidRPr="007365D2" w:rsidRDefault="007365D2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В процессе подготовки Заявки Участники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Документации должны быть направлены </w:t>
      </w:r>
      <w:r w:rsidRPr="0015384A">
        <w:rPr>
          <w:bCs w:val="0"/>
          <w:iCs/>
          <w:sz w:val="24"/>
          <w:szCs w:val="24"/>
        </w:rPr>
        <w:t xml:space="preserve">через </w:t>
      </w:r>
      <w:r w:rsidRPr="007365D2">
        <w:rPr>
          <w:bCs w:val="0"/>
          <w:iCs/>
          <w:sz w:val="24"/>
          <w:szCs w:val="24"/>
        </w:rPr>
        <w:t>ЭТП</w:t>
      </w:r>
      <w:r w:rsidR="00717F60" w:rsidRPr="007365D2">
        <w:rPr>
          <w:bCs w:val="0"/>
          <w:iCs/>
          <w:sz w:val="24"/>
          <w:szCs w:val="24"/>
        </w:rPr>
        <w:t>.</w:t>
      </w:r>
    </w:p>
    <w:p w:rsidR="007365D2" w:rsidRPr="007365D2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7365D2">
        <w:rPr>
          <w:sz w:val="24"/>
          <w:szCs w:val="24"/>
        </w:rPr>
        <w:t>Организатор обязуется ответить на любой запрос разъяснений в срок не позднее 3 (трех) рабочих дней с даты поступления запроса.</w:t>
      </w:r>
    </w:p>
    <w:p w:rsidR="007365D2" w:rsidRPr="00580CE1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365D2">
        <w:rPr>
          <w:sz w:val="24"/>
          <w:szCs w:val="24"/>
        </w:rPr>
        <w:t xml:space="preserve">Ответ на запрос разъяснений Организатор размещает посредством </w:t>
      </w:r>
      <w:r w:rsidRPr="00580CE1">
        <w:rPr>
          <w:sz w:val="24"/>
          <w:szCs w:val="24"/>
        </w:rPr>
        <w:t>функционала ЭТП.</w:t>
      </w:r>
    </w:p>
    <w:p w:rsidR="007365D2" w:rsidRPr="00580CE1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580CE1">
        <w:rPr>
          <w:sz w:val="24"/>
          <w:szCs w:val="24"/>
        </w:rPr>
        <w:t xml:space="preserve">Организатор начинает предоставлять ответы на запросы разъяснений с даты публикации закупочной процедуры (п. </w:t>
      </w:r>
      <w:r w:rsidRPr="00580CE1">
        <w:rPr>
          <w:sz w:val="24"/>
          <w:szCs w:val="24"/>
        </w:rPr>
        <w:fldChar w:fldCharType="begin"/>
      </w:r>
      <w:r w:rsidRPr="00580CE1">
        <w:rPr>
          <w:sz w:val="24"/>
          <w:szCs w:val="24"/>
        </w:rPr>
        <w:instrText xml:space="preserve"> REF _Ref191386085 \r \h  \* MERGEFORMAT </w:instrText>
      </w:r>
      <w:r w:rsidRPr="00580CE1">
        <w:rPr>
          <w:sz w:val="24"/>
          <w:szCs w:val="24"/>
        </w:rPr>
      </w:r>
      <w:r w:rsidRPr="00580CE1">
        <w:rPr>
          <w:sz w:val="24"/>
          <w:szCs w:val="24"/>
        </w:rPr>
        <w:fldChar w:fldCharType="separate"/>
      </w:r>
      <w:r w:rsidR="003B72EA" w:rsidRPr="00580CE1">
        <w:rPr>
          <w:sz w:val="24"/>
          <w:szCs w:val="24"/>
        </w:rPr>
        <w:t>1.1.1</w:t>
      </w:r>
      <w:r w:rsidRPr="00580CE1">
        <w:rPr>
          <w:sz w:val="24"/>
          <w:szCs w:val="24"/>
        </w:rPr>
        <w:fldChar w:fldCharType="end"/>
      </w:r>
      <w:r w:rsidRPr="00580CE1">
        <w:rPr>
          <w:sz w:val="24"/>
          <w:szCs w:val="24"/>
        </w:rPr>
        <w:t>).</w:t>
      </w:r>
    </w:p>
    <w:p w:rsidR="007365D2" w:rsidRPr="00580CE1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580CE1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="00580CE1" w:rsidRPr="00580CE1">
        <w:rPr>
          <w:b/>
          <w:sz w:val="24"/>
          <w:szCs w:val="24"/>
        </w:rPr>
        <w:t>12:00 05 октября</w:t>
      </w:r>
      <w:r w:rsidRPr="00580CE1">
        <w:rPr>
          <w:b/>
          <w:sz w:val="24"/>
          <w:szCs w:val="24"/>
        </w:rPr>
        <w:t xml:space="preserve"> 2018 года</w:t>
      </w:r>
      <w:r w:rsidRPr="00580CE1">
        <w:rPr>
          <w:sz w:val="24"/>
          <w:szCs w:val="24"/>
        </w:rPr>
        <w:t>.</w:t>
      </w:r>
    </w:p>
    <w:p w:rsidR="00717F60" w:rsidRPr="00E71A48" w:rsidRDefault="007365D2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Заявки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 xml:space="preserve">случае,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7F30BA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7F30BA">
        <w:rPr>
          <w:bCs w:val="0"/>
          <w:iCs/>
          <w:sz w:val="24"/>
          <w:szCs w:val="24"/>
        </w:rPr>
      </w:r>
      <w:r w:rsidR="007F30BA">
        <w:rPr>
          <w:bCs w:val="0"/>
          <w:iCs/>
          <w:sz w:val="24"/>
          <w:szCs w:val="24"/>
        </w:rPr>
        <w:fldChar w:fldCharType="separate"/>
      </w:r>
      <w:r w:rsidR="003B72EA">
        <w:rPr>
          <w:bCs w:val="0"/>
          <w:iCs/>
          <w:sz w:val="24"/>
          <w:szCs w:val="24"/>
        </w:rPr>
        <w:t>3.3.12</w:t>
      </w:r>
      <w:r w:rsidR="007F30BA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02725">
        <w:fldChar w:fldCharType="begin"/>
      </w:r>
      <w:r w:rsidR="00402725">
        <w:instrText xml:space="preserve"> REF _Ref440289401 \r \h  \* MERGEFORMAT </w:instrText>
      </w:r>
      <w:r w:rsidR="00402725">
        <w:fldChar w:fldCharType="separate"/>
      </w:r>
      <w:r w:rsidR="003B72EA" w:rsidRPr="003B72EA">
        <w:rPr>
          <w:bCs w:val="0"/>
          <w:iCs/>
          <w:sz w:val="24"/>
          <w:szCs w:val="24"/>
        </w:rPr>
        <w:t>3.3.13</w:t>
      </w:r>
      <w:r w:rsidR="00402725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38" w:name="_Toc440361337"/>
      <w:bookmarkStart w:id="539" w:name="_Toc440376092"/>
      <w:bookmarkStart w:id="540" w:name="_Toc440376219"/>
      <w:bookmarkStart w:id="541" w:name="_Toc440382484"/>
      <w:bookmarkStart w:id="542" w:name="_Toc440447154"/>
      <w:bookmarkStart w:id="543" w:name="_Toc440632314"/>
      <w:bookmarkStart w:id="544" w:name="_Toc440875087"/>
      <w:bookmarkStart w:id="545" w:name="_Ref440969948"/>
      <w:bookmarkStart w:id="546" w:name="_Ref441057071"/>
      <w:bookmarkStart w:id="547" w:name="_Toc441131074"/>
      <w:bookmarkStart w:id="548" w:name="_Toc465774595"/>
      <w:bookmarkStart w:id="549" w:name="_Toc465848824"/>
      <w:bookmarkStart w:id="550" w:name="_Toc468875326"/>
      <w:bookmarkStart w:id="551" w:name="_Toc469488378"/>
      <w:bookmarkStart w:id="552" w:name="_Toc471894899"/>
      <w:bookmarkStart w:id="553" w:name="_Toc498590324"/>
      <w:r w:rsidRPr="00E71A48">
        <w:rPr>
          <w:szCs w:val="24"/>
        </w:rPr>
        <w:t>Внесение изменений в Документацию по запросу предложений.</w:t>
      </w:r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54" w:name="_Ref440289401"/>
      <w:bookmarkStart w:id="555" w:name="_Toc440361338"/>
      <w:bookmarkStart w:id="556" w:name="_Toc440376093"/>
      <w:bookmarkStart w:id="557" w:name="_Toc440376220"/>
      <w:bookmarkStart w:id="558" w:name="_Toc440382485"/>
      <w:bookmarkStart w:id="559" w:name="_Toc440447155"/>
      <w:bookmarkStart w:id="560" w:name="_Toc440632315"/>
      <w:bookmarkStart w:id="561" w:name="_Toc440875088"/>
      <w:bookmarkStart w:id="562" w:name="_Toc441131075"/>
      <w:bookmarkStart w:id="563" w:name="_Toc465774596"/>
      <w:bookmarkStart w:id="564" w:name="_Toc465848825"/>
      <w:bookmarkStart w:id="565" w:name="_Toc468875327"/>
      <w:bookmarkStart w:id="566" w:name="_Toc469488379"/>
      <w:bookmarkStart w:id="567" w:name="_Toc471894900"/>
      <w:bookmarkStart w:id="568" w:name="_Toc498590325"/>
      <w:r w:rsidRPr="00E71A48">
        <w:rPr>
          <w:szCs w:val="24"/>
        </w:rPr>
        <w:t>Продление срока окончания приема Заявок</w:t>
      </w:r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</w:t>
      </w:r>
      <w:r w:rsidRPr="00E71A48">
        <w:rPr>
          <w:bCs w:val="0"/>
          <w:sz w:val="24"/>
          <w:szCs w:val="24"/>
        </w:rPr>
        <w:lastRenderedPageBreak/>
        <w:t xml:space="preserve">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69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0" w:name="_Toc299701566"/>
      <w:bookmarkStart w:id="571" w:name="_Ref306176386"/>
      <w:bookmarkStart w:id="572" w:name="_Ref440285128"/>
      <w:bookmarkStart w:id="573" w:name="_Toc440361339"/>
      <w:bookmarkStart w:id="574" w:name="_Toc440376094"/>
      <w:bookmarkStart w:id="575" w:name="_Toc440376221"/>
      <w:bookmarkStart w:id="576" w:name="_Toc440382486"/>
      <w:bookmarkStart w:id="577" w:name="_Toc440447156"/>
      <w:bookmarkStart w:id="578" w:name="_Toc440632316"/>
      <w:bookmarkStart w:id="579" w:name="_Toc440875089"/>
      <w:bookmarkStart w:id="580" w:name="_Toc441131076"/>
      <w:bookmarkStart w:id="581" w:name="_Toc465774597"/>
      <w:bookmarkStart w:id="582" w:name="_Toc465848826"/>
      <w:bookmarkStart w:id="583" w:name="_Toc468875328"/>
      <w:bookmarkStart w:id="584" w:name="_Toc469488380"/>
      <w:bookmarkStart w:id="585" w:name="_Toc471894901"/>
      <w:bookmarkStart w:id="586" w:name="_Toc498590326"/>
      <w:r w:rsidRPr="00E71A48">
        <w:rPr>
          <w:bCs w:val="0"/>
          <w:szCs w:val="24"/>
          <w:lang w:eastAsia="ru-RU"/>
        </w:rPr>
        <w:t xml:space="preserve">Обеспечение </w:t>
      </w:r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предложений.</w:t>
      </w:r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>и, на сумму не менее</w:t>
      </w:r>
      <w:r w:rsidR="004816F5" w:rsidRPr="001E3137">
        <w:rPr>
          <w:bCs w:val="0"/>
          <w:sz w:val="24"/>
          <w:szCs w:val="24"/>
        </w:rPr>
        <w:t xml:space="preserve"> 3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402725">
        <w:fldChar w:fldCharType="begin"/>
      </w:r>
      <w:r w:rsidR="00402725">
        <w:instrText xml:space="preserve"> REF _Ref467168844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3.3.14.3</w:t>
      </w:r>
      <w:r w:rsidR="00402725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3.3.14.4</w:t>
      </w:r>
      <w:r w:rsidR="00402725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7" w:name="_Ref467168844"/>
      <w:bookmarkStart w:id="588" w:name="_Ref306390343"/>
      <w:r w:rsidRPr="001E3137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7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3B72EA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88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_Ref440272678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3B72EA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89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90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89"/>
      <w:bookmarkEnd w:id="590"/>
    </w:p>
    <w:p w:rsidR="00932C0A" w:rsidRPr="00391E20" w:rsidRDefault="00932C0A" w:rsidP="003B72EA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91E20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 w:rsidRPr="00391E20">
        <w:rPr>
          <w:bCs w:val="0"/>
          <w:sz w:val="24"/>
          <w:szCs w:val="24"/>
        </w:rPr>
        <w:t>, предоставления</w:t>
      </w:r>
      <w:r w:rsidR="007C47E3" w:rsidRPr="00391E20">
        <w:rPr>
          <w:bCs w:val="0"/>
          <w:sz w:val="24"/>
          <w:szCs w:val="24"/>
        </w:rPr>
        <w:t xml:space="preserve"> </w:t>
      </w:r>
      <w:r w:rsidR="00F56BF5" w:rsidRPr="00391E20">
        <w:rPr>
          <w:sz w:val="24"/>
          <w:szCs w:val="24"/>
        </w:rPr>
        <w:t xml:space="preserve">фальсифицированных </w:t>
      </w:r>
      <w:r w:rsidR="007C47E3" w:rsidRPr="00391E20">
        <w:rPr>
          <w:bCs w:val="0"/>
          <w:sz w:val="24"/>
          <w:szCs w:val="24"/>
        </w:rPr>
        <w:t>документов, приведенных в</w:t>
      </w:r>
      <w:r w:rsidRPr="00391E20">
        <w:rPr>
          <w:bCs w:val="0"/>
          <w:sz w:val="24"/>
          <w:szCs w:val="24"/>
        </w:rPr>
        <w:t xml:space="preserve"> составе </w:t>
      </w:r>
      <w:r w:rsidR="004B5EB3" w:rsidRPr="00391E20">
        <w:rPr>
          <w:bCs w:val="0"/>
          <w:sz w:val="24"/>
          <w:szCs w:val="24"/>
        </w:rPr>
        <w:t>Заявк</w:t>
      </w:r>
      <w:r w:rsidRPr="00391E20">
        <w:rPr>
          <w:bCs w:val="0"/>
          <w:sz w:val="24"/>
          <w:szCs w:val="24"/>
        </w:rPr>
        <w:t>и;</w:t>
      </w:r>
    </w:p>
    <w:p w:rsidR="00932C0A" w:rsidRPr="00391E20" w:rsidRDefault="00391E20" w:rsidP="003B72EA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91E20">
        <w:rPr>
          <w:bCs w:val="0"/>
          <w:sz w:val="24"/>
          <w:szCs w:val="24"/>
        </w:rPr>
        <w:t xml:space="preserve">отказа </w:t>
      </w:r>
      <w:r w:rsidRPr="00391E20">
        <w:rPr>
          <w:sz w:val="24"/>
          <w:szCs w:val="24"/>
          <w:lang w:val="x-none" w:eastAsia="x-none"/>
        </w:rPr>
        <w:t xml:space="preserve">Победителя или </w:t>
      </w:r>
      <w:r w:rsidRPr="00391E20">
        <w:rPr>
          <w:sz w:val="24"/>
          <w:szCs w:val="24"/>
          <w:lang w:eastAsia="x-none"/>
        </w:rPr>
        <w:t>У</w:t>
      </w:r>
      <w:r w:rsidRPr="00391E20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391E20">
        <w:rPr>
          <w:sz w:val="24"/>
          <w:szCs w:val="24"/>
          <w:lang w:eastAsia="x-none"/>
        </w:rPr>
        <w:t>У</w:t>
      </w:r>
      <w:r w:rsidRPr="00391E20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391E20">
        <w:rPr>
          <w:sz w:val="24"/>
          <w:szCs w:val="24"/>
          <w:lang w:eastAsia="x-none"/>
        </w:rPr>
        <w:t>Документации по запросу предложений</w:t>
      </w:r>
      <w:r w:rsidRPr="00391E20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391E20">
        <w:rPr>
          <w:sz w:val="24"/>
          <w:szCs w:val="24"/>
          <w:lang w:eastAsia="x-none"/>
        </w:rPr>
        <w:t>Документации по запросу предложений</w:t>
      </w:r>
      <w:r w:rsidRPr="00391E20">
        <w:rPr>
          <w:sz w:val="24"/>
          <w:szCs w:val="24"/>
          <w:lang w:val="x-none" w:eastAsia="x-none"/>
        </w:rPr>
        <w:t xml:space="preserve"> порядке</w:t>
      </w:r>
      <w:r w:rsidRPr="00391E20">
        <w:rPr>
          <w:bCs w:val="0"/>
          <w:sz w:val="24"/>
          <w:szCs w:val="24"/>
        </w:rPr>
        <w:t xml:space="preserve"> </w:t>
      </w:r>
      <w:r w:rsidR="00932C0A" w:rsidRPr="00391E20">
        <w:rPr>
          <w:bCs w:val="0"/>
          <w:sz w:val="24"/>
          <w:szCs w:val="24"/>
        </w:rPr>
        <w:t>(п</w:t>
      </w:r>
      <w:r w:rsidR="00403042" w:rsidRPr="00391E20">
        <w:rPr>
          <w:bCs w:val="0"/>
          <w:sz w:val="24"/>
          <w:szCs w:val="24"/>
        </w:rPr>
        <w:t>.</w:t>
      </w:r>
      <w:r w:rsidR="007F30BA" w:rsidRPr="00391E20">
        <w:rPr>
          <w:bCs w:val="0"/>
          <w:sz w:val="24"/>
          <w:szCs w:val="24"/>
        </w:rPr>
        <w:fldChar w:fldCharType="begin"/>
      </w:r>
      <w:r w:rsidR="00E54225" w:rsidRPr="00391E20">
        <w:rPr>
          <w:bCs w:val="0"/>
          <w:sz w:val="24"/>
          <w:szCs w:val="24"/>
        </w:rPr>
        <w:instrText xml:space="preserve"> REF _Ref468875001 \r \h </w:instrText>
      </w:r>
      <w:r>
        <w:rPr>
          <w:bCs w:val="0"/>
          <w:sz w:val="24"/>
          <w:szCs w:val="24"/>
        </w:rPr>
        <w:instrText xml:space="preserve"> \* MERGEFORMAT </w:instrText>
      </w:r>
      <w:r w:rsidR="007F30BA" w:rsidRPr="00391E20">
        <w:rPr>
          <w:bCs w:val="0"/>
          <w:sz w:val="24"/>
          <w:szCs w:val="24"/>
        </w:rPr>
      </w:r>
      <w:r w:rsidR="007F30BA" w:rsidRPr="00391E20">
        <w:rPr>
          <w:bCs w:val="0"/>
          <w:sz w:val="24"/>
          <w:szCs w:val="24"/>
        </w:rPr>
        <w:fldChar w:fldCharType="separate"/>
      </w:r>
      <w:r w:rsidR="003B72EA" w:rsidRPr="00391E20">
        <w:rPr>
          <w:bCs w:val="0"/>
          <w:sz w:val="24"/>
          <w:szCs w:val="24"/>
        </w:rPr>
        <w:t>3.12</w:t>
      </w:r>
      <w:r w:rsidR="007F30BA" w:rsidRPr="00391E20">
        <w:rPr>
          <w:bCs w:val="0"/>
          <w:sz w:val="24"/>
          <w:szCs w:val="24"/>
        </w:rPr>
        <w:fldChar w:fldCharType="end"/>
      </w:r>
      <w:r w:rsidR="00932C0A" w:rsidRPr="00391E20">
        <w:rPr>
          <w:bCs w:val="0"/>
          <w:sz w:val="24"/>
          <w:szCs w:val="24"/>
        </w:rPr>
        <w:t>);</w:t>
      </w:r>
    </w:p>
    <w:p w:rsidR="00932C0A" w:rsidRPr="00391E20" w:rsidRDefault="00391E20" w:rsidP="003B72EA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91E20">
        <w:rPr>
          <w:sz w:val="24"/>
          <w:szCs w:val="24"/>
          <w:lang w:eastAsia="ru-RU"/>
        </w:rPr>
        <w:t>непредставлени</w:t>
      </w:r>
      <w:r w:rsidRPr="00391E20">
        <w:rPr>
          <w:sz w:val="24"/>
          <w:szCs w:val="24"/>
        </w:rPr>
        <w:t>я или предоставления</w:t>
      </w:r>
      <w:r w:rsidRPr="00391E20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391E20">
        <w:rPr>
          <w:bCs w:val="0"/>
          <w:sz w:val="24"/>
          <w:szCs w:val="24"/>
        </w:rPr>
        <w:t xml:space="preserve"> </w:t>
      </w:r>
      <w:r w:rsidR="00043F1B" w:rsidRPr="00391E20">
        <w:rPr>
          <w:bCs w:val="0"/>
          <w:sz w:val="24"/>
          <w:szCs w:val="24"/>
        </w:rPr>
        <w:t>(п.</w:t>
      </w:r>
      <w:r w:rsidR="007F30BA" w:rsidRPr="00391E20">
        <w:rPr>
          <w:bCs w:val="0"/>
          <w:sz w:val="24"/>
          <w:szCs w:val="24"/>
        </w:rPr>
        <w:fldChar w:fldCharType="begin"/>
      </w:r>
      <w:r w:rsidR="00043F1B" w:rsidRPr="00391E20">
        <w:rPr>
          <w:bCs w:val="0"/>
          <w:sz w:val="24"/>
          <w:szCs w:val="24"/>
        </w:rPr>
        <w:instrText xml:space="preserve"> REF _Ref468201354 \r \h </w:instrText>
      </w:r>
      <w:r>
        <w:rPr>
          <w:bCs w:val="0"/>
          <w:sz w:val="24"/>
          <w:szCs w:val="24"/>
        </w:rPr>
        <w:instrText xml:space="preserve"> \* MERGEFORMAT </w:instrText>
      </w:r>
      <w:r w:rsidR="007F30BA" w:rsidRPr="00391E20">
        <w:rPr>
          <w:bCs w:val="0"/>
          <w:sz w:val="24"/>
          <w:szCs w:val="24"/>
        </w:rPr>
      </w:r>
      <w:r w:rsidR="007F30BA" w:rsidRPr="00391E20">
        <w:rPr>
          <w:bCs w:val="0"/>
          <w:sz w:val="24"/>
          <w:szCs w:val="24"/>
        </w:rPr>
        <w:fldChar w:fldCharType="separate"/>
      </w:r>
      <w:r w:rsidR="003B72EA" w:rsidRPr="00391E20">
        <w:rPr>
          <w:bCs w:val="0"/>
          <w:sz w:val="24"/>
          <w:szCs w:val="24"/>
        </w:rPr>
        <w:t>3.13</w:t>
      </w:r>
      <w:r w:rsidR="007F30BA" w:rsidRPr="00391E20">
        <w:rPr>
          <w:bCs w:val="0"/>
          <w:sz w:val="24"/>
          <w:szCs w:val="24"/>
        </w:rPr>
        <w:fldChar w:fldCharType="end"/>
      </w:r>
      <w:r w:rsidR="00043F1B" w:rsidRPr="00391E20">
        <w:rPr>
          <w:bCs w:val="0"/>
          <w:sz w:val="24"/>
          <w:szCs w:val="24"/>
        </w:rPr>
        <w:t>)</w:t>
      </w:r>
      <w:r w:rsidR="00311F48" w:rsidRPr="00391E20">
        <w:rPr>
          <w:bCs w:val="0"/>
          <w:sz w:val="24"/>
          <w:szCs w:val="24"/>
        </w:rPr>
        <w:t>.</w:t>
      </w:r>
    </w:p>
    <w:p w:rsidR="00932C0A" w:rsidRPr="00391E20" w:rsidRDefault="00932C0A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1" w:name="_Ref307563802"/>
      <w:r w:rsidRPr="00E71A48">
        <w:rPr>
          <w:bCs w:val="0"/>
          <w:sz w:val="24"/>
          <w:szCs w:val="24"/>
        </w:rPr>
        <w:t xml:space="preserve">В </w:t>
      </w:r>
      <w:r w:rsidRPr="00391E20">
        <w:rPr>
          <w:bCs w:val="0"/>
          <w:sz w:val="24"/>
          <w:szCs w:val="24"/>
        </w:rPr>
        <w:t xml:space="preserve">случаях, указанных в п. </w:t>
      </w:r>
      <w:r w:rsidR="00402725" w:rsidRPr="00391E20">
        <w:rPr>
          <w:sz w:val="24"/>
          <w:szCs w:val="24"/>
        </w:rPr>
        <w:fldChar w:fldCharType="begin"/>
      </w:r>
      <w:r w:rsidR="00402725" w:rsidRPr="00391E20">
        <w:rPr>
          <w:sz w:val="24"/>
          <w:szCs w:val="24"/>
        </w:rPr>
        <w:instrText xml:space="preserve"> REF _Ref305753174 \r \h  \* MERGEFORMAT </w:instrText>
      </w:r>
      <w:r w:rsidR="00402725" w:rsidRPr="00391E20">
        <w:rPr>
          <w:sz w:val="24"/>
          <w:szCs w:val="24"/>
        </w:rPr>
      </w:r>
      <w:r w:rsidR="00402725" w:rsidRPr="00391E20">
        <w:rPr>
          <w:sz w:val="24"/>
          <w:szCs w:val="24"/>
        </w:rPr>
        <w:fldChar w:fldCharType="separate"/>
      </w:r>
      <w:r w:rsidR="003B72EA" w:rsidRPr="00391E20">
        <w:rPr>
          <w:bCs w:val="0"/>
          <w:sz w:val="24"/>
          <w:szCs w:val="24"/>
        </w:rPr>
        <w:t>-3.3.14.3</w:t>
      </w:r>
      <w:r w:rsidR="003B72EA" w:rsidRPr="00391E20">
        <w:rPr>
          <w:sz w:val="24"/>
          <w:szCs w:val="24"/>
        </w:rPr>
        <w:t>.2</w:t>
      </w:r>
      <w:r w:rsidR="00402725" w:rsidRPr="00391E20">
        <w:rPr>
          <w:sz w:val="24"/>
          <w:szCs w:val="24"/>
        </w:rPr>
        <w:fldChar w:fldCharType="end"/>
      </w:r>
      <w:r w:rsidRPr="00391E20">
        <w:rPr>
          <w:bCs w:val="0"/>
          <w:sz w:val="24"/>
          <w:szCs w:val="24"/>
        </w:rPr>
        <w:t xml:space="preserve"> </w:t>
      </w:r>
      <w:r w:rsidR="009C744E" w:rsidRPr="00391E20">
        <w:rPr>
          <w:bCs w:val="0"/>
          <w:sz w:val="24"/>
          <w:szCs w:val="24"/>
        </w:rPr>
        <w:t>Участник</w:t>
      </w:r>
      <w:r w:rsidRPr="00391E20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91"/>
      <w:r w:rsidR="000A7A8E" w:rsidRPr="00391E20">
        <w:rPr>
          <w:bCs w:val="0"/>
          <w:sz w:val="24"/>
          <w:szCs w:val="24"/>
        </w:rPr>
        <w:t>3% от стоимости Заявки, с учетом НДС.</w:t>
      </w:r>
    </w:p>
    <w:p w:rsidR="00932C0A" w:rsidRPr="00E71A48" w:rsidRDefault="009C744E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2" w:name="_Ref299109207"/>
      <w:bookmarkStart w:id="593" w:name="_Ref307563826"/>
      <w:r w:rsidRPr="00391E20">
        <w:rPr>
          <w:bCs w:val="0"/>
          <w:sz w:val="24"/>
          <w:szCs w:val="24"/>
        </w:rPr>
        <w:t>Участник</w:t>
      </w:r>
      <w:r w:rsidR="00932C0A" w:rsidRPr="00391E20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</w:t>
      </w:r>
      <w:r w:rsidR="00932C0A" w:rsidRPr="00E71A48">
        <w:rPr>
          <w:bCs w:val="0"/>
          <w:sz w:val="24"/>
          <w:szCs w:val="24"/>
        </w:rPr>
        <w:t>Заказчика об уплате неустойки.</w:t>
      </w:r>
      <w:bookmarkEnd w:id="592"/>
      <w:bookmarkEnd w:id="593"/>
    </w:p>
    <w:p w:rsidR="002F273A" w:rsidRPr="002F273A" w:rsidRDefault="002F273A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7F30BA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7F30BA">
        <w:fldChar w:fldCharType="separate"/>
      </w:r>
      <w:r w:rsidR="003B72EA">
        <w:rPr>
          <w:bCs w:val="0"/>
          <w:sz w:val="24"/>
          <w:szCs w:val="24"/>
          <w:lang w:eastAsia="ru-RU"/>
        </w:rPr>
        <w:t>5.15</w:t>
      </w:r>
      <w:r w:rsidR="007F30BA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</w:t>
      </w:r>
      <w:r w:rsidRPr="002F273A">
        <w:rPr>
          <w:bCs w:val="0"/>
          <w:sz w:val="24"/>
          <w:szCs w:val="24"/>
        </w:rPr>
        <w:lastRenderedPageBreak/>
        <w:t xml:space="preserve">времени окончания приема заявок, указанных в пункте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Pr="002F273A">
        <w:rPr>
          <w:bCs w:val="0"/>
          <w:sz w:val="24"/>
          <w:szCs w:val="24"/>
        </w:rPr>
        <w:t xml:space="preserve"> настоящей Документации, по адресу: </w:t>
      </w:r>
      <w:r w:rsidR="00580CE1" w:rsidRPr="00A11E44">
        <w:rPr>
          <w:b/>
          <w:sz w:val="24"/>
          <w:szCs w:val="24"/>
        </w:rPr>
        <w:t>РФ, 214019, г. Смоленск, ул. Тенишевой, д. 33, каб. 111</w:t>
      </w:r>
      <w:r w:rsidR="00580CE1" w:rsidRPr="00A11E44">
        <w:rPr>
          <w:sz w:val="24"/>
          <w:szCs w:val="24"/>
        </w:rPr>
        <w:t>, исполнительный сотрудник – Лебедев Александр Александрович, контактный телефон (4812) 42-95-08</w:t>
      </w:r>
      <w:r w:rsidRPr="002F273A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1.1.1</w:t>
      </w:r>
      <w:r w:rsidR="00402725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402725">
        <w:fldChar w:fldCharType="begin"/>
      </w:r>
      <w:r w:rsidR="00402725">
        <w:instrText xml:space="preserve"> REF _Ref303323780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1.1.4</w:t>
      </w:r>
      <w:r w:rsidR="00402725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7365D2">
        <w:fldChar w:fldCharType="begin"/>
      </w:r>
      <w:r w:rsidR="007365D2">
        <w:rPr>
          <w:sz w:val="24"/>
          <w:szCs w:val="24"/>
        </w:rPr>
        <w:instrText xml:space="preserve"> REF _Ref518917165 \r \h </w:instrText>
      </w:r>
      <w:r w:rsidR="007365D2">
        <w:fldChar w:fldCharType="separate"/>
      </w:r>
      <w:r w:rsidR="003B72EA">
        <w:rPr>
          <w:sz w:val="24"/>
          <w:szCs w:val="24"/>
        </w:rPr>
        <w:t>3.3.14.6</w:t>
      </w:r>
      <w:r w:rsidR="007365D2">
        <w:fldChar w:fldCharType="end"/>
      </w:r>
      <w:r w:rsidR="007365D2">
        <w:t xml:space="preserve"> </w:t>
      </w:r>
      <w:r w:rsidRPr="001E3137">
        <w:rPr>
          <w:sz w:val="24"/>
          <w:szCs w:val="24"/>
        </w:rPr>
        <w:t>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4" w:name="_Ref442263553"/>
      <w:bookmarkStart w:id="595" w:name="_Ref442190489"/>
      <w:r w:rsidRPr="001E3137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94"/>
    </w:p>
    <w:p w:rsidR="00F64A8B" w:rsidRPr="001E3137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). В случае, если на момент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lastRenderedPageBreak/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</w:t>
      </w:r>
      <w:r w:rsidRPr="001E3137">
        <w:rPr>
          <w:rFonts w:eastAsia="Calibri"/>
          <w:szCs w:val="24"/>
          <w:lang w:eastAsia="en-US"/>
        </w:rPr>
        <w:t xml:space="preserve"> копию </w:t>
      </w:r>
      <w:r w:rsidRPr="001E3137">
        <w:rPr>
          <w:szCs w:val="24"/>
        </w:rPr>
        <w:t>платежного</w:t>
      </w:r>
      <w:r w:rsidRPr="001E3137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402725">
        <w:fldChar w:fldCharType="begin"/>
      </w:r>
      <w:r w:rsidR="00402725">
        <w:instrText xml:space="preserve"> REF _Ref55335823 \r \h  \* MERGEFORMAT </w:instrText>
      </w:r>
      <w:r w:rsidR="00402725">
        <w:fldChar w:fldCharType="separate"/>
      </w:r>
      <w:r w:rsidR="003B72EA" w:rsidRPr="003B72EA">
        <w:rPr>
          <w:rFonts w:eastAsia="Calibri"/>
          <w:szCs w:val="24"/>
          <w:lang w:eastAsia="en-US"/>
        </w:rPr>
        <w:t>5.7</w:t>
      </w:r>
      <w:r w:rsidR="00402725">
        <w:fldChar w:fldCharType="end"/>
      </w:r>
      <w:r w:rsidRPr="001E3137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580CE1" w:rsidRPr="00A11E44">
        <w:rPr>
          <w:iCs/>
          <w:szCs w:val="24"/>
        </w:rPr>
        <w:t xml:space="preserve">ведущему специалисту </w:t>
      </w:r>
      <w:r w:rsidR="00580CE1" w:rsidRPr="00A11E44">
        <w:rPr>
          <w:szCs w:val="24"/>
        </w:rPr>
        <w:t>отдела закупочной деятельности Управления логистики и материально-технического обеспечения филиала ПАО «МРСК Центра» - «Смоленскэнерго»</w:t>
      </w:r>
      <w:r w:rsidR="00580CE1" w:rsidRPr="00A11E44">
        <w:rPr>
          <w:rFonts w:eastAsia="Calibri"/>
          <w:szCs w:val="24"/>
          <w:lang w:eastAsia="en-US"/>
        </w:rPr>
        <w:t xml:space="preserve"> Лебедеву Александру Александровичу - контактный телефон </w:t>
      </w:r>
      <w:r w:rsidR="00580CE1" w:rsidRPr="00A11E44">
        <w:rPr>
          <w:rFonts w:eastAsia="Calibri"/>
          <w:iCs/>
          <w:szCs w:val="24"/>
          <w:lang w:eastAsia="en-US"/>
        </w:rPr>
        <w:t>(4812) 42-95-08</w:t>
      </w:r>
      <w:r w:rsidR="00580CE1" w:rsidRPr="00A11E44">
        <w:rPr>
          <w:rFonts w:eastAsia="Calibri"/>
          <w:szCs w:val="24"/>
          <w:lang w:eastAsia="en-US"/>
        </w:rPr>
        <w:t xml:space="preserve">, адрес электронной почты: </w:t>
      </w:r>
      <w:hyperlink r:id="rId34" w:history="1">
        <w:r w:rsidR="00580CE1" w:rsidRPr="00A11E44">
          <w:rPr>
            <w:rStyle w:val="a7"/>
          </w:rPr>
          <w:t>Lebedev.AAL@mrsk-1.ru</w:t>
        </w:r>
      </w:hyperlink>
      <w:r w:rsidRPr="001E3137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1E3137">
        <w:rPr>
          <w:szCs w:val="24"/>
        </w:rPr>
        <w:t xml:space="preserve">до момента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>).</w:t>
      </w:r>
    </w:p>
    <w:p w:rsidR="00F64A8B" w:rsidRPr="001E3137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6" w:name="_Ref468973892"/>
      <w:r w:rsidRPr="001E3137">
        <w:rPr>
          <w:rFonts w:eastAsia="Calibri"/>
          <w:szCs w:val="24"/>
          <w:lang w:eastAsia="en-US"/>
        </w:rPr>
        <w:t>Реквизиты</w:t>
      </w:r>
      <w:r w:rsidRPr="001E3137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Заявки:</w:t>
      </w:r>
      <w:bookmarkEnd w:id="596"/>
    </w:p>
    <w:p w:rsidR="00580CE1" w:rsidRPr="00A11E44" w:rsidRDefault="00580CE1" w:rsidP="00580CE1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A11E44">
        <w:rPr>
          <w:sz w:val="24"/>
          <w:szCs w:val="24"/>
          <w:u w:val="single"/>
        </w:rPr>
        <w:t xml:space="preserve">Получатель платежа: </w:t>
      </w:r>
      <w:r w:rsidRPr="00A11E44">
        <w:rPr>
          <w:b/>
          <w:sz w:val="24"/>
          <w:szCs w:val="24"/>
          <w:u w:val="single"/>
        </w:rPr>
        <w:t>филиал  ПАО «МРСК Центра» - «Смоленскэнерго»</w:t>
      </w:r>
    </w:p>
    <w:p w:rsidR="00580CE1" w:rsidRPr="00A11E44" w:rsidRDefault="00580CE1" w:rsidP="00580CE1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A11E44">
        <w:rPr>
          <w:sz w:val="24"/>
          <w:szCs w:val="24"/>
        </w:rPr>
        <w:t>ИНН/КПП: 6901067107/673102001</w:t>
      </w:r>
    </w:p>
    <w:p w:rsidR="00580CE1" w:rsidRPr="00A11E44" w:rsidRDefault="00580CE1" w:rsidP="00580CE1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A11E44">
        <w:rPr>
          <w:sz w:val="24"/>
          <w:szCs w:val="24"/>
        </w:rPr>
        <w:t>р/с: 40702810623250000008 в филиале Банка ВТБ (ПАО) в  г. Воронеже</w:t>
      </w:r>
    </w:p>
    <w:p w:rsidR="00580CE1" w:rsidRPr="00A11E44" w:rsidRDefault="00580CE1" w:rsidP="00580CE1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A11E44">
        <w:rPr>
          <w:sz w:val="24"/>
          <w:szCs w:val="24"/>
        </w:rPr>
        <w:t>БИК: 042007835</w:t>
      </w:r>
    </w:p>
    <w:p w:rsidR="00580CE1" w:rsidRPr="00E5650F" w:rsidRDefault="00580CE1" w:rsidP="00580CE1">
      <w:pPr>
        <w:spacing w:line="240" w:lineRule="auto"/>
        <w:rPr>
          <w:bCs w:val="0"/>
          <w:sz w:val="24"/>
          <w:szCs w:val="24"/>
          <w:lang w:eastAsia="ru-RU"/>
        </w:rPr>
      </w:pPr>
      <w:r w:rsidRPr="00A11E44">
        <w:rPr>
          <w:sz w:val="24"/>
          <w:szCs w:val="24"/>
        </w:rPr>
        <w:t xml:space="preserve">                                   к/с: </w:t>
      </w:r>
      <w:r w:rsidRPr="00A11E44">
        <w:rPr>
          <w:bCs w:val="0"/>
          <w:sz w:val="24"/>
          <w:szCs w:val="24"/>
          <w:lang w:eastAsia="ru-RU"/>
        </w:rPr>
        <w:t>30101810100000000835</w:t>
      </w:r>
      <w:r w:rsidRPr="00E5650F">
        <w:rPr>
          <w:bCs w:val="0"/>
          <w:sz w:val="24"/>
          <w:szCs w:val="24"/>
          <w:lang w:eastAsia="ru-RU"/>
        </w:rPr>
        <w:t xml:space="preserve"> </w:t>
      </w:r>
    </w:p>
    <w:p w:rsidR="00F64A8B" w:rsidRPr="001E3137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>Предоставленное</w:t>
      </w:r>
      <w:r w:rsidRPr="001E3137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3.14</w:t>
      </w:r>
      <w:r w:rsidR="00402725">
        <w:fldChar w:fldCharType="end"/>
      </w:r>
      <w:r w:rsidRPr="001E3137">
        <w:rPr>
          <w:sz w:val="24"/>
          <w:szCs w:val="24"/>
        </w:rPr>
        <w:t>);</w:t>
      </w:r>
    </w:p>
    <w:p w:rsidR="00F64A8B" w:rsidRPr="007365D2" w:rsidRDefault="00F64A8B" w:rsidP="003B72EA">
      <w:pPr>
        <w:pStyle w:val="a1"/>
        <w:numPr>
          <w:ilvl w:val="0"/>
          <w:numId w:val="92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365D2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7365D2" w:rsidRPr="007365D2" w:rsidRDefault="007365D2" w:rsidP="007365D2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97" w:name="_Ref467508029"/>
      <w:r w:rsidRPr="007365D2">
        <w:rPr>
          <w:sz w:val="24"/>
          <w:szCs w:val="24"/>
        </w:rPr>
        <w:t>Участник закупки утрачивает обеспечение в случаях:</w:t>
      </w:r>
    </w:p>
    <w:p w:rsidR="007365D2" w:rsidRPr="007365D2" w:rsidRDefault="007365D2" w:rsidP="003B72EA">
      <w:pPr>
        <w:pStyle w:val="35"/>
        <w:widowControl w:val="0"/>
        <w:numPr>
          <w:ilvl w:val="4"/>
          <w:numId w:val="96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7365D2">
        <w:rPr>
          <w:sz w:val="24"/>
          <w:szCs w:val="24"/>
        </w:rPr>
        <w:t>уклонение или отказ участника закупки от заключения договора;</w:t>
      </w:r>
    </w:p>
    <w:p w:rsidR="007365D2" w:rsidRPr="007365D2" w:rsidRDefault="007365D2" w:rsidP="003B72EA">
      <w:pPr>
        <w:pStyle w:val="35"/>
        <w:widowControl w:val="0"/>
        <w:numPr>
          <w:ilvl w:val="4"/>
          <w:numId w:val="96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7365D2">
        <w:rPr>
          <w:sz w:val="24"/>
          <w:szCs w:val="24"/>
        </w:rPr>
        <w:t>непредоставление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8" w:name="_Ref518917165"/>
      <w:r w:rsidRPr="00AE1D21">
        <w:rPr>
          <w:sz w:val="24"/>
          <w:szCs w:val="24"/>
        </w:rPr>
        <w:t xml:space="preserve"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</w:t>
      </w:r>
      <w:r w:rsidRPr="00AE1D21">
        <w:rPr>
          <w:sz w:val="24"/>
          <w:szCs w:val="24"/>
        </w:rPr>
        <w:lastRenderedPageBreak/>
        <w:t>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95"/>
      <w:bookmarkEnd w:id="597"/>
      <w:bookmarkEnd w:id="598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99" w:name="_Ref305973214"/>
      <w:bookmarkStart w:id="600" w:name="_Toc498590327"/>
      <w:r w:rsidRPr="00AE1D21">
        <w:t>Подача Заявок и их прием</w:t>
      </w:r>
      <w:bookmarkStart w:id="601" w:name="_Ref56229451"/>
      <w:bookmarkEnd w:id="569"/>
      <w:bookmarkEnd w:id="599"/>
      <w:bookmarkEnd w:id="600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2" w:name="_Toc439323707"/>
      <w:bookmarkStart w:id="603" w:name="_Toc440361341"/>
      <w:bookmarkStart w:id="604" w:name="_Toc440376096"/>
      <w:bookmarkStart w:id="605" w:name="_Toc440376223"/>
      <w:bookmarkStart w:id="606" w:name="_Toc440382488"/>
      <w:bookmarkStart w:id="607" w:name="_Toc440447158"/>
      <w:bookmarkStart w:id="608" w:name="_Toc440632318"/>
      <w:bookmarkStart w:id="609" w:name="_Toc440875091"/>
      <w:bookmarkStart w:id="610" w:name="_Toc441131078"/>
      <w:bookmarkStart w:id="611" w:name="_Toc465774599"/>
      <w:bookmarkStart w:id="612" w:name="_Toc465848828"/>
      <w:bookmarkStart w:id="613" w:name="_Toc468875330"/>
      <w:bookmarkStart w:id="614" w:name="_Toc469488382"/>
      <w:bookmarkStart w:id="615" w:name="_Toc471894903"/>
      <w:bookmarkStart w:id="616" w:name="_Toc498590328"/>
      <w:r w:rsidRPr="00E71A48">
        <w:rPr>
          <w:szCs w:val="24"/>
        </w:rPr>
        <w:t>Подача Заявок через ЭТП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7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B5044">
        <w:rPr>
          <w:b/>
          <w:bCs w:val="0"/>
          <w:sz w:val="24"/>
          <w:szCs w:val="24"/>
        </w:rPr>
        <w:t xml:space="preserve">12 </w:t>
      </w:r>
      <w:r w:rsidR="002B5044" w:rsidRPr="009E206C">
        <w:rPr>
          <w:b/>
          <w:bCs w:val="0"/>
          <w:sz w:val="24"/>
          <w:szCs w:val="24"/>
        </w:rPr>
        <w:t xml:space="preserve">часов 00 минут </w:t>
      </w:r>
      <w:r w:rsidR="009E206C" w:rsidRPr="009E206C">
        <w:rPr>
          <w:b/>
          <w:bCs w:val="0"/>
          <w:sz w:val="24"/>
          <w:szCs w:val="24"/>
        </w:rPr>
        <w:t>22</w:t>
      </w:r>
      <w:r w:rsidR="00580CE1" w:rsidRPr="009E206C">
        <w:rPr>
          <w:b/>
          <w:bCs w:val="0"/>
          <w:sz w:val="24"/>
          <w:szCs w:val="24"/>
        </w:rPr>
        <w:t xml:space="preserve"> октяб</w:t>
      </w:r>
      <w:r w:rsidR="002B5044" w:rsidRPr="009E206C">
        <w:rPr>
          <w:b/>
          <w:bCs w:val="0"/>
          <w:sz w:val="24"/>
          <w:szCs w:val="24"/>
        </w:rPr>
        <w:t xml:space="preserve">ря </w:t>
      </w:r>
      <w:r w:rsidR="009C6DFC" w:rsidRPr="009E206C">
        <w:rPr>
          <w:b/>
          <w:bCs w:val="0"/>
          <w:sz w:val="24"/>
          <w:szCs w:val="24"/>
        </w:rPr>
        <w:t>2018</w:t>
      </w:r>
      <w:r w:rsidR="002B5044" w:rsidRPr="002B5044">
        <w:rPr>
          <w:b/>
          <w:bCs w:val="0"/>
          <w:sz w:val="24"/>
          <w:szCs w:val="24"/>
        </w:rPr>
        <w:t xml:space="preserve"> года</w:t>
      </w:r>
      <w:r w:rsidR="00BB27D7">
        <w:rPr>
          <w:b/>
          <w:bCs w:val="0"/>
          <w:sz w:val="24"/>
          <w:szCs w:val="24"/>
        </w:rPr>
        <w:t xml:space="preserve">, </w:t>
      </w:r>
      <w:r w:rsidR="00BB27D7" w:rsidRPr="00BB27D7">
        <w:rPr>
          <w:bCs w:val="0"/>
          <w:sz w:val="24"/>
          <w:szCs w:val="24"/>
        </w:rPr>
        <w:t>при этом предложенная Участни</w:t>
      </w:r>
      <w:bookmarkStart w:id="618" w:name="_GoBack"/>
      <w:bookmarkEnd w:id="618"/>
      <w:r w:rsidR="00BB27D7" w:rsidRPr="00BB27D7">
        <w:rPr>
          <w:bCs w:val="0"/>
          <w:sz w:val="24"/>
          <w:szCs w:val="24"/>
        </w:rPr>
        <w:t xml:space="preserve">ком в </w:t>
      </w:r>
      <w:r w:rsidR="00BB27D7">
        <w:rPr>
          <w:bCs w:val="0"/>
          <w:sz w:val="24"/>
          <w:szCs w:val="24"/>
        </w:rPr>
        <w:t>Письме о подаче оферты</w:t>
      </w:r>
      <w:r w:rsidR="00BB27D7" w:rsidRPr="00BB27D7">
        <w:rPr>
          <w:bCs w:val="0"/>
          <w:sz w:val="24"/>
          <w:szCs w:val="24"/>
        </w:rPr>
        <w:t xml:space="preserve"> </w:t>
      </w:r>
      <w:r w:rsidR="00BB27D7" w:rsidRPr="00E71A48">
        <w:rPr>
          <w:bCs w:val="0"/>
          <w:spacing w:val="-2"/>
          <w:sz w:val="24"/>
          <w:szCs w:val="24"/>
        </w:rPr>
        <w:t>(</w:t>
      </w:r>
      <w:r w:rsidR="00BB27D7">
        <w:rPr>
          <w:bCs w:val="0"/>
          <w:spacing w:val="-2"/>
          <w:sz w:val="24"/>
          <w:szCs w:val="24"/>
        </w:rPr>
        <w:t>под</w:t>
      </w:r>
      <w:r w:rsidR="00BB27D7" w:rsidRPr="00E71A48">
        <w:rPr>
          <w:bCs w:val="0"/>
          <w:sz w:val="24"/>
          <w:szCs w:val="24"/>
        </w:rPr>
        <w:t xml:space="preserve">раздел </w:t>
      </w:r>
      <w:r w:rsidR="007F30BA">
        <w:rPr>
          <w:bCs w:val="0"/>
          <w:sz w:val="24"/>
          <w:szCs w:val="24"/>
        </w:rPr>
        <w:fldChar w:fldCharType="begin"/>
      </w:r>
      <w:r w:rsidR="00BB27D7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BB27D7">
        <w:rPr>
          <w:bCs w:val="0"/>
          <w:sz w:val="24"/>
          <w:szCs w:val="24"/>
          <w:lang w:eastAsia="ru-RU"/>
        </w:rPr>
        <w:t>)</w:t>
      </w:r>
      <w:r w:rsidR="00BB27D7" w:rsidRPr="00BB27D7">
        <w:rPr>
          <w:bCs w:val="0"/>
          <w:sz w:val="24"/>
          <w:szCs w:val="24"/>
        </w:rPr>
        <w:t xml:space="preserve"> цена должна </w:t>
      </w:r>
      <w:r w:rsidR="00BB27D7" w:rsidRPr="00AE1D21">
        <w:rPr>
          <w:bCs w:val="0"/>
          <w:sz w:val="24"/>
          <w:szCs w:val="24"/>
        </w:rPr>
        <w:t>соответствовать цене, указанной Участником на «котировочной доске» ЭТП</w:t>
      </w:r>
      <w:r w:rsidR="00717F60" w:rsidRPr="00AE1D21">
        <w:rPr>
          <w:bCs w:val="0"/>
          <w:sz w:val="24"/>
          <w:szCs w:val="24"/>
        </w:rPr>
        <w:t>.</w:t>
      </w:r>
      <w:bookmarkEnd w:id="617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619" w:name="_Ref115077798"/>
      <w:bookmarkStart w:id="620" w:name="_Toc439323708"/>
      <w:bookmarkStart w:id="621" w:name="_Toc440361342"/>
      <w:bookmarkStart w:id="622" w:name="_Toc440376097"/>
      <w:bookmarkStart w:id="623" w:name="_Toc440376224"/>
      <w:bookmarkStart w:id="624" w:name="_Toc440382489"/>
      <w:bookmarkStart w:id="625" w:name="_Toc440447159"/>
      <w:bookmarkStart w:id="626" w:name="_Toc440632319"/>
      <w:bookmarkStart w:id="627" w:name="_Toc440875092"/>
      <w:bookmarkStart w:id="628" w:name="_Toc441131079"/>
      <w:bookmarkStart w:id="629" w:name="_Toc465774600"/>
      <w:bookmarkStart w:id="630" w:name="_Toc465848829"/>
      <w:bookmarkStart w:id="631" w:name="_Toc468875331"/>
      <w:bookmarkStart w:id="632" w:name="_Toc469488383"/>
      <w:bookmarkStart w:id="633" w:name="_Toc471894904"/>
      <w:bookmarkStart w:id="634" w:name="_Toc498590329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bookmarkEnd w:id="601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5" w:name="_Ref303683883"/>
      <w:bookmarkStart w:id="636" w:name="_Toc498590330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635"/>
      <w:bookmarkEnd w:id="636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7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02725">
        <w:fldChar w:fldCharType="begin"/>
      </w:r>
      <w:r w:rsidR="00402725">
        <w:instrText xml:space="preserve"> REF _Ref55279015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3.3.1.6</w:t>
      </w:r>
      <w:r w:rsidR="00402725">
        <w:fldChar w:fldCharType="end"/>
      </w:r>
      <w:r w:rsidRPr="00223D18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_Ref195087786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3.3.1.7</w:t>
      </w:r>
      <w:r w:rsidR="00402725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8" w:name="_Ref468201145"/>
      <w:bookmarkStart w:id="639" w:name="_Ref468201209"/>
      <w:bookmarkStart w:id="640" w:name="_Toc498590331"/>
      <w:r w:rsidRPr="00E71A48">
        <w:lastRenderedPageBreak/>
        <w:t>Оценка Заявок и проведение переговоров</w:t>
      </w:r>
      <w:bookmarkEnd w:id="637"/>
      <w:bookmarkEnd w:id="638"/>
      <w:bookmarkEnd w:id="639"/>
      <w:bookmarkEnd w:id="640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41" w:name="_Toc439323711"/>
      <w:bookmarkStart w:id="642" w:name="_Toc440361345"/>
      <w:bookmarkStart w:id="643" w:name="_Toc440376100"/>
      <w:bookmarkStart w:id="644" w:name="_Toc440376227"/>
      <w:bookmarkStart w:id="645" w:name="_Toc440382492"/>
      <w:bookmarkStart w:id="646" w:name="_Toc440447162"/>
      <w:bookmarkStart w:id="647" w:name="_Toc440632322"/>
      <w:bookmarkStart w:id="648" w:name="_Toc440875095"/>
      <w:bookmarkStart w:id="649" w:name="_Toc441131082"/>
      <w:bookmarkStart w:id="650" w:name="_Toc465774603"/>
      <w:bookmarkStart w:id="651" w:name="_Toc465848832"/>
      <w:bookmarkStart w:id="652" w:name="_Toc468875334"/>
      <w:bookmarkStart w:id="653" w:name="_Toc469488386"/>
      <w:bookmarkStart w:id="654" w:name="_Toc471894907"/>
      <w:bookmarkStart w:id="655" w:name="_Toc498590332"/>
      <w:r w:rsidRPr="00E71A48">
        <w:rPr>
          <w:szCs w:val="24"/>
        </w:rPr>
        <w:t>Общие положения</w:t>
      </w:r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02725">
        <w:fldChar w:fldCharType="begin"/>
      </w:r>
      <w:r w:rsidR="00402725">
        <w:instrText xml:space="preserve"> REF _Ref93089454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3.6.2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02725">
        <w:fldChar w:fldCharType="begin"/>
      </w:r>
      <w:r w:rsidR="00402725">
        <w:instrText xml:space="preserve"> REF _Ref303670674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3.6.3</w:t>
      </w:r>
      <w:r w:rsidR="00402725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3.6.4</w:t>
      </w:r>
      <w:r w:rsidR="00402725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6" w:name="_Ref93089454"/>
      <w:bookmarkStart w:id="657" w:name="_Toc439323712"/>
      <w:bookmarkStart w:id="658" w:name="_Toc440361346"/>
      <w:bookmarkStart w:id="659" w:name="_Toc440376101"/>
      <w:bookmarkStart w:id="660" w:name="_Toc440376228"/>
      <w:bookmarkStart w:id="661" w:name="_Toc440382493"/>
      <w:bookmarkStart w:id="662" w:name="_Toc440447163"/>
      <w:bookmarkStart w:id="663" w:name="_Toc440632323"/>
      <w:bookmarkStart w:id="664" w:name="_Toc440875096"/>
      <w:bookmarkStart w:id="665" w:name="_Toc441131083"/>
      <w:bookmarkStart w:id="666" w:name="_Toc465774604"/>
      <w:bookmarkStart w:id="667" w:name="_Toc465848833"/>
      <w:bookmarkStart w:id="668" w:name="_Toc468875335"/>
      <w:bookmarkStart w:id="669" w:name="_Toc469488387"/>
      <w:bookmarkStart w:id="670" w:name="_Toc471894908"/>
      <w:bookmarkStart w:id="671" w:name="_Toc498590333"/>
      <w:r w:rsidRPr="00E71A48">
        <w:rPr>
          <w:szCs w:val="24"/>
        </w:rPr>
        <w:t>Отборочная стадия</w:t>
      </w:r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(перечня </w:t>
      </w:r>
      <w:r w:rsidRPr="00E71A48">
        <w:rPr>
          <w:sz w:val="24"/>
          <w:szCs w:val="24"/>
        </w:rPr>
        <w:lastRenderedPageBreak/>
        <w:t>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72"/>
      <w:bookmarkEnd w:id="673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3B72EA" w:rsidRDefault="003B72EA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B72E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841EC">
        <w:rPr>
          <w:sz w:val="24"/>
          <w:szCs w:val="24"/>
        </w:rPr>
        <w:t>поданы Участниками, не представившими</w:t>
      </w:r>
      <w:r w:rsidRPr="00E21378">
        <w:rPr>
          <w:sz w:val="24"/>
          <w:szCs w:val="24"/>
        </w:rPr>
        <w:t xml:space="preserve"> финансовое обеспечение исполнения обязательств Участника в соответствии с 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3.3.14</w:t>
      </w:r>
      <w:r w:rsidR="00402725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3B72EA" w:rsidRDefault="003B72EA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B72EA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4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3.3.14</w:t>
      </w:r>
      <w:r w:rsidR="00402725">
        <w:fldChar w:fldCharType="end"/>
      </w:r>
      <w:r w:rsidR="007F3FB7" w:rsidRPr="00E71A48">
        <w:rPr>
          <w:sz w:val="24"/>
          <w:szCs w:val="24"/>
        </w:rPr>
        <w:t>).</w:t>
      </w:r>
      <w:bookmarkEnd w:id="674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75" w:name="_Ref303670674"/>
      <w:bookmarkStart w:id="676" w:name="_Toc439323713"/>
      <w:bookmarkStart w:id="677" w:name="_Toc440361347"/>
      <w:bookmarkStart w:id="678" w:name="_Toc440376102"/>
      <w:bookmarkStart w:id="679" w:name="_Toc440376229"/>
      <w:bookmarkStart w:id="680" w:name="_Toc440382494"/>
      <w:bookmarkStart w:id="681" w:name="_Toc440447164"/>
      <w:bookmarkStart w:id="682" w:name="_Toc440632324"/>
      <w:bookmarkStart w:id="683" w:name="_Toc440875097"/>
      <w:bookmarkStart w:id="684" w:name="_Toc441131084"/>
      <w:bookmarkStart w:id="685" w:name="_Toc465774605"/>
      <w:bookmarkStart w:id="686" w:name="_Toc465848834"/>
      <w:bookmarkStart w:id="687" w:name="_Toc468875336"/>
      <w:bookmarkStart w:id="688" w:name="_Toc469488388"/>
      <w:bookmarkStart w:id="689" w:name="_Toc471894909"/>
      <w:bookmarkStart w:id="690" w:name="_Toc498590334"/>
      <w:r w:rsidRPr="00E71A48">
        <w:rPr>
          <w:szCs w:val="24"/>
        </w:rPr>
        <w:t>Проведение переговоров</w:t>
      </w:r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91" w:name="_Ref306138385"/>
      <w:bookmarkStart w:id="692" w:name="_Toc439323714"/>
      <w:bookmarkStart w:id="693" w:name="_Toc440361348"/>
      <w:bookmarkStart w:id="694" w:name="_Toc440376103"/>
      <w:bookmarkStart w:id="695" w:name="_Toc440376230"/>
      <w:bookmarkStart w:id="696" w:name="_Toc440382495"/>
      <w:bookmarkStart w:id="697" w:name="_Toc440447165"/>
      <w:bookmarkStart w:id="698" w:name="_Toc440632325"/>
      <w:bookmarkStart w:id="699" w:name="_Toc440875098"/>
      <w:bookmarkStart w:id="700" w:name="_Toc441131085"/>
      <w:bookmarkStart w:id="701" w:name="_Toc465774606"/>
      <w:bookmarkStart w:id="702" w:name="_Toc465848835"/>
      <w:bookmarkStart w:id="703" w:name="_Toc468875337"/>
      <w:bookmarkStart w:id="704" w:name="_Toc469488389"/>
      <w:bookmarkStart w:id="705" w:name="_Toc471894910"/>
      <w:bookmarkStart w:id="706" w:name="_Toc498590335"/>
      <w:r w:rsidRPr="00E71A48">
        <w:rPr>
          <w:szCs w:val="24"/>
        </w:rPr>
        <w:t>Оценочная стадия</w:t>
      </w:r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</w:p>
    <w:p w:rsidR="007D0EA7" w:rsidRPr="00580CE1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r w:rsidRPr="00A5754C">
        <w:rPr>
          <w:sz w:val="24"/>
          <w:szCs w:val="24"/>
        </w:rPr>
        <w:t xml:space="preserve">рамках оценочной стадии </w:t>
      </w:r>
      <w:r w:rsidRPr="00751A4B">
        <w:rPr>
          <w:sz w:val="24"/>
          <w:szCs w:val="24"/>
        </w:rPr>
        <w:t xml:space="preserve">Закупочная комиссия оценивает и сопоставляет </w:t>
      </w:r>
      <w:r w:rsidRPr="00580CE1">
        <w:rPr>
          <w:sz w:val="24"/>
          <w:szCs w:val="24"/>
        </w:rPr>
        <w:lastRenderedPageBreak/>
        <w:t>Заявки и проводит их ранжирование по степени предпочтительности для Заказчика</w:t>
      </w:r>
      <w:r w:rsidR="00D275BB" w:rsidRPr="00580CE1">
        <w:rPr>
          <w:sz w:val="24"/>
          <w:szCs w:val="24"/>
        </w:rPr>
        <w:t xml:space="preserve">. Порядок проведения оценочной стадии, </w:t>
      </w:r>
      <w:r w:rsidRPr="00580CE1">
        <w:rPr>
          <w:sz w:val="24"/>
          <w:szCs w:val="24"/>
        </w:rPr>
        <w:t>критери</w:t>
      </w:r>
      <w:r w:rsidR="00D275BB" w:rsidRPr="00580CE1">
        <w:rPr>
          <w:sz w:val="24"/>
          <w:szCs w:val="24"/>
        </w:rPr>
        <w:t>и</w:t>
      </w:r>
      <w:r w:rsidRPr="00580CE1">
        <w:rPr>
          <w:sz w:val="24"/>
          <w:szCs w:val="24"/>
        </w:rPr>
        <w:t xml:space="preserve"> и их весов</w:t>
      </w:r>
      <w:r w:rsidR="00D275BB" w:rsidRPr="00580CE1">
        <w:rPr>
          <w:sz w:val="24"/>
          <w:szCs w:val="24"/>
        </w:rPr>
        <w:t>ые</w:t>
      </w:r>
      <w:r w:rsidRPr="00580CE1">
        <w:rPr>
          <w:sz w:val="24"/>
          <w:szCs w:val="24"/>
        </w:rPr>
        <w:t xml:space="preserve"> коэффициент</w:t>
      </w:r>
      <w:r w:rsidR="00D275BB" w:rsidRPr="00580CE1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580CE1">
        <w:rPr>
          <w:sz w:val="24"/>
          <w:szCs w:val="24"/>
        </w:rPr>
        <w:t>Закупочная комиссия</w:t>
      </w:r>
      <w:r w:rsidRPr="00751A4B">
        <w:rPr>
          <w:sz w:val="24"/>
          <w:szCs w:val="24"/>
        </w:rPr>
        <w:t xml:space="preserve"> ранжирует </w:t>
      </w:r>
      <w:r w:rsidR="004B5EB3" w:rsidRPr="00751A4B">
        <w:rPr>
          <w:sz w:val="24"/>
          <w:szCs w:val="24"/>
        </w:rPr>
        <w:t>Заявк</w:t>
      </w:r>
      <w:r w:rsidRPr="00751A4B">
        <w:rPr>
          <w:sz w:val="24"/>
          <w:szCs w:val="24"/>
        </w:rPr>
        <w:t>и</w:t>
      </w:r>
      <w:r w:rsidRPr="00E71A48">
        <w:rPr>
          <w:sz w:val="24"/>
          <w:szCs w:val="24"/>
        </w:rPr>
        <w:t xml:space="preserve">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854CC7"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402725">
        <w:fldChar w:fldCharType="begin"/>
      </w:r>
      <w:r w:rsidR="00402725">
        <w:instrText xml:space="preserve"> REF _Ref471894330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3.8</w:t>
      </w:r>
      <w:r w:rsidR="00402725">
        <w:fldChar w:fldCharType="end"/>
      </w:r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707" w:name="_Ref303250967"/>
      <w:bookmarkStart w:id="708" w:name="_Toc305697378"/>
      <w:bookmarkStart w:id="709" w:name="_Toc498590336"/>
      <w:bookmarkStart w:id="710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707"/>
      <w:bookmarkEnd w:id="708"/>
      <w:bookmarkEnd w:id="709"/>
      <w:r w:rsidRPr="00E71A48">
        <w:t xml:space="preserve"> </w:t>
      </w:r>
    </w:p>
    <w:bookmarkEnd w:id="710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711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712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02725">
        <w:fldChar w:fldCharType="begin"/>
      </w:r>
      <w:r w:rsidR="00402725">
        <w:instrText xml:space="preserve"> REF _Ref465847813 \r \h  \* MERGEFORMAT </w:instrText>
      </w:r>
      <w:r w:rsidR="00402725">
        <w:fldChar w:fldCharType="separate"/>
      </w:r>
      <w:r w:rsidR="003B72EA" w:rsidRPr="003B72EA">
        <w:rPr>
          <w:iCs/>
          <w:sz w:val="24"/>
          <w:szCs w:val="24"/>
          <w:lang w:eastAsia="ru-RU"/>
        </w:rPr>
        <w:t>3.7.9</w:t>
      </w:r>
      <w:r w:rsidR="00402725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402725">
        <w:fldChar w:fldCharType="begin"/>
      </w:r>
      <w:r w:rsidR="00402725">
        <w:instrText xml:space="preserve"> REF _Ref306352987 \r \h  \* MERGEFORMAT </w:instrText>
      </w:r>
      <w:r w:rsidR="00402725">
        <w:fldChar w:fldCharType="separate"/>
      </w:r>
      <w:r w:rsidR="003B72EA" w:rsidRPr="003B72EA">
        <w:rPr>
          <w:iCs/>
          <w:sz w:val="24"/>
          <w:szCs w:val="24"/>
          <w:lang w:eastAsia="ru-RU"/>
        </w:rPr>
        <w:t>3.7.3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402725">
        <w:fldChar w:fldCharType="begin"/>
      </w:r>
      <w:r w:rsidR="00402725">
        <w:instrText xml:space="preserve"> REF _Ref306353005 \r \h  \* MERGEFORMAT </w:instrText>
      </w:r>
      <w:r w:rsidR="00402725">
        <w:fldChar w:fldCharType="separate"/>
      </w:r>
      <w:r w:rsidR="003B72EA" w:rsidRPr="003B72EA">
        <w:rPr>
          <w:iCs/>
          <w:sz w:val="24"/>
          <w:szCs w:val="24"/>
          <w:lang w:eastAsia="ru-RU"/>
        </w:rPr>
        <w:t>3.7.5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3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 xml:space="preserve">, участвовавший в переторжке и снизивший свою цену, обязан представить откорректированные с учетом новой, полученной после </w:t>
      </w:r>
      <w:r w:rsidR="00F15392" w:rsidRPr="00AE1D21">
        <w:rPr>
          <w:sz w:val="24"/>
          <w:szCs w:val="24"/>
          <w:lang w:eastAsia="ru-RU"/>
        </w:rPr>
        <w:lastRenderedPageBreak/>
        <w:t>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713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4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4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402725">
        <w:fldChar w:fldCharType="begin"/>
      </w:r>
      <w:r w:rsidR="00402725">
        <w:instrText xml:space="preserve"> REF _Ref468874106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3.7.8</w:t>
      </w:r>
      <w:r w:rsidR="00402725">
        <w:fldChar w:fldCharType="end"/>
      </w:r>
      <w:r w:rsidRPr="00EB7BE2">
        <w:rPr>
          <w:sz w:val="24"/>
          <w:szCs w:val="24"/>
        </w:rPr>
        <w:t xml:space="preserve">, предоставляет документы,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5" w:name="_Toc471823191"/>
      <w:bookmarkStart w:id="716" w:name="_Ref471823363"/>
      <w:bookmarkStart w:id="717" w:name="_Toc471828429"/>
      <w:bookmarkStart w:id="718" w:name="_Ref471894330"/>
      <w:bookmarkStart w:id="719" w:name="_Toc498590337"/>
      <w:bookmarkStart w:id="720" w:name="_Ref303681924"/>
      <w:bookmarkStart w:id="721" w:name="_Ref303683914"/>
      <w:r w:rsidRPr="00751A4B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715"/>
      <w:bookmarkEnd w:id="716"/>
      <w:bookmarkEnd w:id="717"/>
      <w:bookmarkEnd w:id="718"/>
      <w:bookmarkEnd w:id="719"/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751A4B">
        <w:rPr>
          <w:bCs w:val="0"/>
          <w:sz w:val="24"/>
          <w:szCs w:val="24"/>
        </w:rPr>
        <w:t xml:space="preserve">Единого стандарта закупок ПАО «Россети»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lastRenderedPageBreak/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580CE1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</w:t>
      </w:r>
      <w:r w:rsidRPr="00580CE1">
        <w:rPr>
          <w:sz w:val="24"/>
          <w:szCs w:val="24"/>
        </w:rPr>
        <w:t xml:space="preserve">оказываемых российскими лицами </w:t>
      </w:r>
      <w:r w:rsidRPr="00580CE1">
        <w:rPr>
          <w:i/>
          <w:sz w:val="24"/>
          <w:szCs w:val="24"/>
          <w:lang w:val="en-US"/>
        </w:rPr>
        <w:t>k</w:t>
      </w:r>
      <w:r w:rsidRPr="00580CE1">
        <w:rPr>
          <w:i/>
          <w:sz w:val="24"/>
          <w:szCs w:val="24"/>
          <w:vertAlign w:val="subscript"/>
        </w:rPr>
        <w:t>ПРИОР</w:t>
      </w:r>
      <w:r w:rsidRPr="00580CE1">
        <w:rPr>
          <w:sz w:val="24"/>
          <w:szCs w:val="24"/>
        </w:rPr>
        <w:t xml:space="preserve">=0,85, иначе </w:t>
      </w:r>
      <w:r w:rsidRPr="00580CE1">
        <w:rPr>
          <w:i/>
          <w:sz w:val="24"/>
          <w:szCs w:val="24"/>
          <w:lang w:val="en-US"/>
        </w:rPr>
        <w:t>k</w:t>
      </w:r>
      <w:r w:rsidRPr="00580CE1">
        <w:rPr>
          <w:i/>
          <w:sz w:val="24"/>
          <w:szCs w:val="24"/>
          <w:vertAlign w:val="subscript"/>
        </w:rPr>
        <w:t>ПРИОР</w:t>
      </w:r>
      <w:r w:rsidRPr="00580CE1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580CE1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580CE1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CE1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02725" w:rsidRPr="00580CE1">
        <w:fldChar w:fldCharType="begin"/>
      </w:r>
      <w:r w:rsidR="00402725" w:rsidRPr="00580CE1">
        <w:instrText xml:space="preserve"> REF _Ref303251044 \r \h  \* MERGEFORMAT </w:instrText>
      </w:r>
      <w:r w:rsidR="00402725" w:rsidRPr="00580CE1">
        <w:fldChar w:fldCharType="separate"/>
      </w:r>
      <w:r w:rsidR="003B72EA" w:rsidRPr="00580CE1">
        <w:rPr>
          <w:rFonts w:ascii="Times New Roman" w:hAnsi="Times New Roman" w:cs="Times New Roman"/>
          <w:sz w:val="24"/>
          <w:szCs w:val="24"/>
        </w:rPr>
        <w:t>3.10</w:t>
      </w:r>
      <w:r w:rsidR="00402725" w:rsidRPr="00580CE1">
        <w:fldChar w:fldCharType="end"/>
      </w:r>
      <w:r w:rsidRPr="00580CE1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580CE1">
        <w:rPr>
          <w:rFonts w:ascii="Times New Roman" w:hAnsi="Times New Roman" w:cs="Times New Roman"/>
          <w:sz w:val="24"/>
          <w:szCs w:val="24"/>
        </w:rPr>
        <w:t>закупоч</w:t>
      </w:r>
      <w:r w:rsidRPr="00580CE1">
        <w:rPr>
          <w:rFonts w:ascii="Times New Roman" w:hAnsi="Times New Roman" w:cs="Times New Roman"/>
          <w:sz w:val="24"/>
          <w:szCs w:val="24"/>
        </w:rPr>
        <w:t>ной документации (в случае если была подана только одна заявка или в случае, если было</w:t>
      </w:r>
      <w:r w:rsidRPr="00751A4B">
        <w:rPr>
          <w:rFonts w:ascii="Times New Roman" w:hAnsi="Times New Roman" w:cs="Times New Roman"/>
          <w:sz w:val="24"/>
          <w:szCs w:val="24"/>
        </w:rPr>
        <w:t xml:space="preserve">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оказывемых таким Участником услуг.</w:t>
      </w:r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2" w:name="_Ref471980768"/>
      <w:bookmarkStart w:id="723" w:name="_Ref471980938"/>
      <w:bookmarkStart w:id="724" w:name="_Toc4985903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720"/>
      <w:bookmarkEnd w:id="721"/>
      <w:bookmarkEnd w:id="722"/>
      <w:bookmarkEnd w:id="723"/>
      <w:bookmarkEnd w:id="724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5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725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наилучшей</w:t>
      </w:r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 xml:space="preserve">Решение Закупочной комиссии оформляется протоколом заседания </w:t>
      </w:r>
      <w:r w:rsidRPr="00AE1D21">
        <w:rPr>
          <w:sz w:val="24"/>
          <w:szCs w:val="24"/>
        </w:rPr>
        <w:lastRenderedPageBreak/>
        <w:t>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6" w:name="_Ref303251044"/>
      <w:bookmarkStart w:id="727" w:name="_Toc498590339"/>
      <w:bookmarkStart w:id="728" w:name="_Ref191386295"/>
      <w:r w:rsidRPr="00E71A48">
        <w:t>Признание запроса предложений несостоявшимся</w:t>
      </w:r>
      <w:bookmarkEnd w:id="726"/>
      <w:bookmarkEnd w:id="727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9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729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30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730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1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31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2" w:name="_Ref465670219"/>
      <w:bookmarkStart w:id="733" w:name="_Toc468441704"/>
      <w:bookmarkStart w:id="734" w:name="_Toc498590340"/>
      <w:bookmarkStart w:id="735" w:name="_Ref303683929"/>
      <w:r w:rsidRPr="00EB7BE2">
        <w:rPr>
          <w:bCs w:val="0"/>
        </w:rPr>
        <w:t>Антидемпинговые меры</w:t>
      </w:r>
      <w:bookmarkEnd w:id="732"/>
      <w:bookmarkEnd w:id="733"/>
      <w:bookmarkEnd w:id="734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402725">
        <w:fldChar w:fldCharType="begin"/>
      </w:r>
      <w:r w:rsidR="00402725">
        <w:instrText xml:space="preserve"> REF _Ref468874794 \r \h  \* MERGEFORMAT </w:instrText>
      </w:r>
      <w:r w:rsidR="00402725">
        <w:fldChar w:fldCharType="separate"/>
      </w:r>
      <w:r w:rsidR="003B72EA" w:rsidRPr="003B72EA">
        <w:rPr>
          <w:rFonts w:eastAsia="Times New Roman,Italic"/>
          <w:bCs w:val="0"/>
          <w:iCs/>
          <w:sz w:val="24"/>
          <w:szCs w:val="24"/>
        </w:rPr>
        <w:t>3.3.7</w:t>
      </w:r>
      <w:r w:rsidR="00402725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6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6"/>
    </w:p>
    <w:p w:rsidR="006371C4" w:rsidRPr="00EB7BE2" w:rsidRDefault="006371C4" w:rsidP="003B72E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</w:t>
      </w:r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 xml:space="preserve">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3B72E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3B72E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3.11.2</w:t>
      </w:r>
      <w:r w:rsidR="00402725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402725">
        <w:fldChar w:fldCharType="begin"/>
      </w:r>
      <w:r w:rsidR="00402725">
        <w:instrText xml:space="preserve"> REF _Ref468874893 \r \h  \* MERGEFORMAT </w:instrText>
      </w:r>
      <w:r w:rsidR="00402725">
        <w:fldChar w:fldCharType="separate"/>
      </w:r>
      <w:r w:rsidR="003B72EA" w:rsidRPr="003B72EA">
        <w:rPr>
          <w:rFonts w:eastAsia="Times New Roman,Italic"/>
          <w:bCs w:val="0"/>
          <w:iCs/>
          <w:sz w:val="24"/>
          <w:szCs w:val="24"/>
        </w:rPr>
        <w:t>3.6.2.5</w:t>
      </w:r>
      <w:r w:rsidR="00402725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пп.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3.13.4</w:t>
      </w:r>
      <w:r w:rsidR="00402725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3B72EA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3B72EA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lastRenderedPageBreak/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3.13.4</w:t>
      </w:r>
      <w:r w:rsidR="00402725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7" w:name="_Ref468875001"/>
      <w:bookmarkStart w:id="738" w:name="_Toc498590341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728"/>
      <w:bookmarkEnd w:id="735"/>
      <w:bookmarkEnd w:id="737"/>
      <w:bookmarkEnd w:id="738"/>
    </w:p>
    <w:p w:rsidR="00717F60" w:rsidRPr="005071F6" w:rsidRDefault="005071F6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5071F6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717F60" w:rsidRPr="005071F6">
        <w:rPr>
          <w:bCs w:val="0"/>
          <w:sz w:val="24"/>
          <w:szCs w:val="24"/>
        </w:rPr>
        <w:t>.</w:t>
      </w:r>
    </w:p>
    <w:p w:rsidR="005071F6" w:rsidRPr="005071F6" w:rsidRDefault="005071F6" w:rsidP="005071F6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5071F6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5071F6">
        <w:rPr>
          <w:color w:val="000000"/>
          <w:sz w:val="24"/>
          <w:szCs w:val="24"/>
          <w:lang w:eastAsia="x-none"/>
        </w:rPr>
        <w:t xml:space="preserve">(Протоколе) </w:t>
      </w:r>
      <w:r w:rsidRPr="005071F6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3B72EA" w:rsidRPr="003B72EA" w:rsidRDefault="003B72EA" w:rsidP="003B72EA">
      <w:pPr>
        <w:pStyle w:val="affffff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3B72EA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3B72EA" w:rsidRPr="003B72EA" w:rsidRDefault="003B72EA" w:rsidP="003B72EA">
      <w:pPr>
        <w:pStyle w:val="affffff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3B72EA">
        <w:rPr>
          <w:sz w:val="24"/>
          <w:szCs w:val="24"/>
        </w:rPr>
        <w:t>в текст проекта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3B72EA" w:rsidRPr="003B72EA" w:rsidRDefault="003B72EA" w:rsidP="003B72EA">
      <w:pPr>
        <w:pStyle w:val="affffff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3B72EA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5071F6" w:rsidRPr="005071F6" w:rsidRDefault="003B72EA" w:rsidP="003B72EA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3B72EA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5071F6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5071F6">
        <w:rPr>
          <w:rStyle w:val="adskobk"/>
          <w:sz w:val="24"/>
          <w:szCs w:val="24"/>
        </w:rPr>
        <w:t>д</w:t>
      </w:r>
      <w:r w:rsidR="00123C70" w:rsidRPr="005071F6">
        <w:rPr>
          <w:rStyle w:val="adskobk"/>
          <w:sz w:val="24"/>
          <w:szCs w:val="24"/>
        </w:rPr>
        <w:t>оговор</w:t>
      </w:r>
      <w:r w:rsidRPr="005071F6">
        <w:rPr>
          <w:rStyle w:val="adskobk"/>
          <w:sz w:val="24"/>
          <w:szCs w:val="24"/>
        </w:rPr>
        <w:t>ных переговоров</w:t>
      </w:r>
      <w:r w:rsidR="00E60F8E" w:rsidRPr="005071F6">
        <w:rPr>
          <w:rStyle w:val="adskobk"/>
          <w:sz w:val="24"/>
          <w:szCs w:val="24"/>
        </w:rPr>
        <w:t>,</w:t>
      </w:r>
      <w:r w:rsidR="00E60F8E" w:rsidRPr="005071F6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7365D2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9" w:name="_Ref294695403"/>
      <w:bookmarkStart w:id="740" w:name="_Ref306320315"/>
      <w:r w:rsidRPr="007365D2">
        <w:rPr>
          <w:sz w:val="24"/>
          <w:szCs w:val="24"/>
        </w:rPr>
        <w:t xml:space="preserve">Договор между Заказчиком и Участником, чья Заявка признана лучшей, подписывается не ранее чем через 10 (десять) дней и не позднее чем через 20 (двадцать) </w:t>
      </w:r>
      <w:r w:rsidRPr="007365D2">
        <w:rPr>
          <w:sz w:val="24"/>
          <w:szCs w:val="24"/>
        </w:rPr>
        <w:lastRenderedPageBreak/>
        <w:t>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Pr="007365D2">
        <w:rPr>
          <w:color w:val="000000"/>
          <w:sz w:val="24"/>
          <w:szCs w:val="24"/>
        </w:rPr>
        <w:t xml:space="preserve">. </w:t>
      </w:r>
      <w:r w:rsidRPr="007365D2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7365D2">
        <w:rPr>
          <w:bCs w:val="0"/>
          <w:sz w:val="24"/>
          <w:szCs w:val="24"/>
        </w:rPr>
        <w:t>.</w:t>
      </w:r>
      <w:r w:rsidR="00717F60" w:rsidRPr="007365D2">
        <w:rPr>
          <w:bCs w:val="0"/>
          <w:color w:val="000000"/>
          <w:sz w:val="24"/>
          <w:szCs w:val="24"/>
        </w:rPr>
        <w:t xml:space="preserve"> Для </w:t>
      </w:r>
      <w:r w:rsidR="009C744E" w:rsidRPr="007365D2">
        <w:rPr>
          <w:bCs w:val="0"/>
          <w:color w:val="000000"/>
          <w:sz w:val="24"/>
          <w:szCs w:val="24"/>
        </w:rPr>
        <w:t>Участник</w:t>
      </w:r>
      <w:r w:rsidR="0087407B" w:rsidRPr="007365D2">
        <w:rPr>
          <w:bCs w:val="0"/>
          <w:color w:val="000000"/>
          <w:sz w:val="24"/>
          <w:szCs w:val="24"/>
        </w:rPr>
        <w:t xml:space="preserve">а, </w:t>
      </w:r>
      <w:r w:rsidR="0087407B" w:rsidRPr="007365D2">
        <w:rPr>
          <w:sz w:val="24"/>
          <w:szCs w:val="24"/>
        </w:rPr>
        <w:t xml:space="preserve">чья </w:t>
      </w:r>
      <w:r w:rsidR="004B5EB3" w:rsidRPr="007365D2">
        <w:rPr>
          <w:sz w:val="24"/>
          <w:szCs w:val="24"/>
        </w:rPr>
        <w:t>Заявк</w:t>
      </w:r>
      <w:r w:rsidR="0087407B" w:rsidRPr="007365D2">
        <w:rPr>
          <w:sz w:val="24"/>
          <w:szCs w:val="24"/>
        </w:rPr>
        <w:t>а признана лучшей,</w:t>
      </w:r>
      <w:r w:rsidR="0087407B" w:rsidRPr="007365D2">
        <w:rPr>
          <w:bCs w:val="0"/>
          <w:color w:val="000000"/>
          <w:sz w:val="24"/>
          <w:szCs w:val="24"/>
        </w:rPr>
        <w:t xml:space="preserve"> </w:t>
      </w:r>
      <w:r w:rsidR="00717F60" w:rsidRPr="007365D2">
        <w:rPr>
          <w:bCs w:val="0"/>
          <w:color w:val="000000"/>
          <w:sz w:val="24"/>
          <w:szCs w:val="24"/>
        </w:rPr>
        <w:t>срок для подписания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739"/>
      <w:bookmarkEnd w:id="740"/>
      <w:r w:rsidR="00717F60" w:rsidRPr="00EB7BE2">
        <w:rPr>
          <w:bCs w:val="0"/>
          <w:color w:val="000000"/>
          <w:sz w:val="24"/>
          <w:szCs w:val="24"/>
        </w:rPr>
        <w:t xml:space="preserve"> </w:t>
      </w:r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3.13.4</w:t>
      </w:r>
      <w:r w:rsidR="00402725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1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r w:rsidR="00696966" w:rsidRPr="00EB7BE2">
        <w:rPr>
          <w:sz w:val="24"/>
          <w:szCs w:val="24"/>
        </w:rPr>
        <w:t>наилучшей</w:t>
      </w:r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741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402725">
        <w:fldChar w:fldCharType="begin"/>
      </w:r>
      <w:r w:rsidR="00402725">
        <w:instrText xml:space="preserve"> REF _Ref294695546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 xml:space="preserve"> 1.2.6 </w:t>
      </w:r>
      <w:r w:rsidR="00402725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_Ref294695403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3.12.4</w:t>
      </w:r>
      <w:r w:rsidR="00402725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402725">
        <w:fldChar w:fldCharType="begin"/>
      </w:r>
      <w:r w:rsidR="00402725">
        <w:instrText xml:space="preserve"> REF _Ref468201447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3.13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3B72EA" w:rsidRDefault="003B72E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3B72EA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комиссии).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2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_Ref305979053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3.12.6</w:t>
      </w:r>
      <w:r w:rsidR="00402725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42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3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4" w:name="_Toc181693189"/>
      <w:bookmarkStart w:id="745" w:name="_Ref190680463"/>
      <w:bookmarkStart w:id="746" w:name="_Ref306140410"/>
      <w:bookmarkStart w:id="747" w:name="_Ref306142159"/>
      <w:bookmarkStart w:id="748" w:name="_Ref468201354"/>
      <w:bookmarkStart w:id="749" w:name="_Ref468201447"/>
      <w:bookmarkStart w:id="750" w:name="_Toc498590342"/>
      <w:bookmarkStart w:id="751" w:name="_Ref303102866"/>
      <w:bookmarkStart w:id="752" w:name="_Toc305835589"/>
      <w:bookmarkStart w:id="753" w:name="_Ref303683952"/>
      <w:bookmarkStart w:id="754" w:name="__RefNumPara__840_922829174"/>
      <w:bookmarkEnd w:id="743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44"/>
      <w:bookmarkEnd w:id="745"/>
      <w:bookmarkEnd w:id="746"/>
      <w:bookmarkEnd w:id="747"/>
      <w:bookmarkEnd w:id="748"/>
      <w:bookmarkEnd w:id="749"/>
      <w:bookmarkEnd w:id="750"/>
      <w:r w:rsidRPr="00EB7BE2">
        <w:t xml:space="preserve"> </w:t>
      </w:r>
      <w:bookmarkEnd w:id="751"/>
      <w:bookmarkEnd w:id="752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</w:t>
      </w:r>
      <w:r w:rsidRPr="00EB7BE2">
        <w:rPr>
          <w:sz w:val="24"/>
          <w:szCs w:val="24"/>
        </w:rPr>
        <w:lastRenderedPageBreak/>
        <w:t xml:space="preserve">указанного в проекте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3B72EA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5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5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r w:rsidR="00402725">
        <w:fldChar w:fldCharType="begin"/>
      </w:r>
      <w:r w:rsidR="00402725">
        <w:instrText xml:space="preserve"> REF _Ref468973892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3.3.14.4.4</w:t>
      </w:r>
      <w:r w:rsidR="00402725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3B72EA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 xml:space="preserve">, а также на этапе преддговорных переговоров (п. </w:t>
      </w:r>
      <w:r w:rsidR="00402725">
        <w:fldChar w:fldCharType="begin"/>
      </w:r>
      <w:r w:rsidR="00402725">
        <w:instrText xml:space="preserve"> REF _Ref468875001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3.12</w:t>
      </w:r>
      <w:r w:rsidR="00402725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6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402725">
        <w:fldChar w:fldCharType="begin"/>
      </w:r>
      <w:r w:rsidR="00402725">
        <w:instrText xml:space="preserve"> REF _Ref468875070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3.12.7</w:t>
      </w:r>
      <w:r w:rsidR="00402725">
        <w:fldChar w:fldCharType="end"/>
      </w:r>
      <w:r w:rsidRPr="00EB7BE2">
        <w:rPr>
          <w:bCs w:val="0"/>
          <w:sz w:val="24"/>
          <w:szCs w:val="24"/>
        </w:rPr>
        <w:t>.</w:t>
      </w:r>
      <w:bookmarkEnd w:id="756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7" w:name="_Ref303694483"/>
      <w:bookmarkStart w:id="758" w:name="_Toc305835590"/>
      <w:bookmarkStart w:id="759" w:name="_Ref306140451"/>
      <w:bookmarkStart w:id="760" w:name="_Toc498590343"/>
      <w:r w:rsidRPr="00EB7BE2">
        <w:t xml:space="preserve">Уведомление о результатах </w:t>
      </w:r>
      <w:bookmarkEnd w:id="757"/>
      <w:bookmarkEnd w:id="758"/>
      <w:r w:rsidRPr="00EB7BE2">
        <w:t>запроса</w:t>
      </w:r>
      <w:r w:rsidRPr="006E1884">
        <w:t xml:space="preserve"> предложений</w:t>
      </w:r>
      <w:bookmarkEnd w:id="759"/>
      <w:bookmarkEnd w:id="760"/>
    </w:p>
    <w:bookmarkEnd w:id="753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3B72EA" w:rsidRPr="003B72EA">
        <w:rPr>
          <w:iCs/>
          <w:sz w:val="24"/>
          <w:szCs w:val="24"/>
        </w:rPr>
        <w:t>1.1.1</w:t>
      </w:r>
      <w:r w:rsidR="00402725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61" w:name="_Ref440270568"/>
      <w:bookmarkStart w:id="762" w:name="_Ref440274159"/>
      <w:bookmarkStart w:id="763" w:name="_Ref440292555"/>
      <w:bookmarkStart w:id="764" w:name="_Ref440292779"/>
      <w:bookmarkStart w:id="765" w:name="_Toc498590344"/>
      <w:r>
        <w:rPr>
          <w:szCs w:val="24"/>
        </w:rPr>
        <w:lastRenderedPageBreak/>
        <w:t>Техническая часть</w:t>
      </w:r>
      <w:bookmarkEnd w:id="761"/>
      <w:bookmarkEnd w:id="762"/>
      <w:bookmarkEnd w:id="763"/>
      <w:bookmarkEnd w:id="764"/>
      <w:bookmarkEnd w:id="765"/>
      <w:r w:rsidRPr="00E71A48">
        <w:rPr>
          <w:szCs w:val="24"/>
        </w:rPr>
        <w:t xml:space="preserve"> </w:t>
      </w:r>
    </w:p>
    <w:p w:rsidR="002B5044" w:rsidRPr="00580CE1" w:rsidRDefault="002B5044" w:rsidP="0021751A">
      <w:pPr>
        <w:pStyle w:val="2"/>
        <w:ind w:left="1701" w:hanging="1134"/>
      </w:pPr>
      <w:bookmarkStart w:id="766" w:name="_Toc176064097"/>
      <w:bookmarkStart w:id="767" w:name="_Toc176338525"/>
      <w:bookmarkStart w:id="768" w:name="_Toc180399753"/>
      <w:bookmarkStart w:id="769" w:name="_Toc189457101"/>
      <w:bookmarkStart w:id="770" w:name="_Toc189461737"/>
      <w:bookmarkStart w:id="771" w:name="_Toc189462011"/>
      <w:bookmarkStart w:id="772" w:name="_Toc191273610"/>
      <w:bookmarkStart w:id="773" w:name="_Toc423421726"/>
      <w:bookmarkStart w:id="774" w:name="_Toc498590345"/>
      <w:bookmarkStart w:id="775" w:name="_Toc167189319"/>
      <w:bookmarkStart w:id="776" w:name="_Toc168725254"/>
      <w:r w:rsidRPr="00C12FA4">
        <w:t xml:space="preserve">Перечень, </w:t>
      </w:r>
      <w:r w:rsidRPr="00580CE1">
        <w:t xml:space="preserve">объемы и характеристики </w:t>
      </w:r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r w:rsidR="00C3704B" w:rsidRPr="00580CE1">
        <w:t>закупаемых услуг</w:t>
      </w:r>
      <w:bookmarkEnd w:id="774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7" w:name="_Toc439166311"/>
      <w:bookmarkStart w:id="778" w:name="_Toc439170659"/>
      <w:bookmarkStart w:id="779" w:name="_Toc439172761"/>
      <w:bookmarkStart w:id="780" w:name="_Toc439173205"/>
      <w:bookmarkStart w:id="781" w:name="_Toc439238199"/>
      <w:bookmarkStart w:id="782" w:name="_Toc439252751"/>
      <w:bookmarkStart w:id="783" w:name="_Toc439323609"/>
      <w:bookmarkStart w:id="784" w:name="_Toc439323725"/>
      <w:bookmarkStart w:id="785" w:name="_Toc440361359"/>
      <w:bookmarkStart w:id="786" w:name="_Toc440376114"/>
      <w:bookmarkStart w:id="787" w:name="_Toc440376241"/>
      <w:bookmarkStart w:id="788" w:name="_Toc440382503"/>
      <w:bookmarkStart w:id="789" w:name="_Toc440447173"/>
      <w:bookmarkStart w:id="790" w:name="_Toc440632334"/>
      <w:bookmarkStart w:id="791" w:name="_Toc440875107"/>
      <w:bookmarkStart w:id="792" w:name="_Toc441131094"/>
      <w:bookmarkStart w:id="793" w:name="_Toc465774615"/>
      <w:bookmarkStart w:id="794" w:name="_Toc465848844"/>
      <w:bookmarkStart w:id="795" w:name="_Toc468875347"/>
      <w:bookmarkStart w:id="796" w:name="_Toc469488399"/>
      <w:bookmarkStart w:id="797" w:name="_Toc471894921"/>
      <w:bookmarkStart w:id="798" w:name="_Toc498590346"/>
      <w:r w:rsidRPr="00580CE1">
        <w:rPr>
          <w:b w:val="0"/>
          <w:szCs w:val="24"/>
        </w:rPr>
        <w:t>Техническ</w:t>
      </w:r>
      <w:r w:rsidR="003776BB" w:rsidRPr="00580CE1">
        <w:rPr>
          <w:b w:val="0"/>
          <w:szCs w:val="24"/>
        </w:rPr>
        <w:t>ое(</w:t>
      </w:r>
      <w:r w:rsidRPr="00580CE1">
        <w:rPr>
          <w:b w:val="0"/>
          <w:szCs w:val="24"/>
        </w:rPr>
        <w:t>ие</w:t>
      </w:r>
      <w:r w:rsidR="003776BB" w:rsidRPr="00580CE1">
        <w:rPr>
          <w:b w:val="0"/>
          <w:szCs w:val="24"/>
        </w:rPr>
        <w:t>)</w:t>
      </w:r>
      <w:r w:rsidRPr="00580CE1">
        <w:rPr>
          <w:b w:val="0"/>
          <w:szCs w:val="24"/>
        </w:rPr>
        <w:t xml:space="preserve"> задани</w:t>
      </w:r>
      <w:r w:rsidR="003776BB" w:rsidRPr="00580CE1">
        <w:rPr>
          <w:b w:val="0"/>
          <w:szCs w:val="24"/>
        </w:rPr>
        <w:t>е(</w:t>
      </w:r>
      <w:r w:rsidRPr="00580CE1">
        <w:rPr>
          <w:b w:val="0"/>
          <w:szCs w:val="24"/>
        </w:rPr>
        <w:t>я</w:t>
      </w:r>
      <w:r w:rsidR="003776BB" w:rsidRPr="00580CE1">
        <w:rPr>
          <w:b w:val="0"/>
          <w:szCs w:val="24"/>
        </w:rPr>
        <w:t>)</w:t>
      </w:r>
      <w:r w:rsidRPr="00580CE1">
        <w:rPr>
          <w:b w:val="0"/>
          <w:szCs w:val="24"/>
        </w:rPr>
        <w:t xml:space="preserve"> </w:t>
      </w:r>
      <w:r w:rsidR="00A154B7" w:rsidRPr="00580CE1">
        <w:rPr>
          <w:b w:val="0"/>
          <w:szCs w:val="24"/>
        </w:rPr>
        <w:t xml:space="preserve">по Лоту №1 (подраздел </w:t>
      </w:r>
      <w:r w:rsidR="007F30BA" w:rsidRPr="00580CE1">
        <w:rPr>
          <w:b w:val="0"/>
          <w:szCs w:val="24"/>
        </w:rPr>
        <w:fldChar w:fldCharType="begin"/>
      </w:r>
      <w:r w:rsidR="00A154B7" w:rsidRPr="00580CE1">
        <w:rPr>
          <w:b w:val="0"/>
          <w:szCs w:val="24"/>
        </w:rPr>
        <w:instrText xml:space="preserve"> REF _Ref440275279 \r \h </w:instrText>
      </w:r>
      <w:r w:rsidR="00580CE1">
        <w:rPr>
          <w:b w:val="0"/>
          <w:szCs w:val="24"/>
        </w:rPr>
        <w:instrText xml:space="preserve"> \* MERGEFORMAT </w:instrText>
      </w:r>
      <w:r w:rsidR="007F30BA" w:rsidRPr="00580CE1">
        <w:rPr>
          <w:b w:val="0"/>
          <w:szCs w:val="24"/>
        </w:rPr>
      </w:r>
      <w:r w:rsidR="007F30BA" w:rsidRPr="00580CE1">
        <w:rPr>
          <w:b w:val="0"/>
          <w:szCs w:val="24"/>
        </w:rPr>
        <w:fldChar w:fldCharType="separate"/>
      </w:r>
      <w:r w:rsidR="003B72EA" w:rsidRPr="00580CE1">
        <w:rPr>
          <w:b w:val="0"/>
          <w:szCs w:val="24"/>
        </w:rPr>
        <w:t>1.1.4</w:t>
      </w:r>
      <w:r w:rsidR="007F30BA" w:rsidRPr="00580CE1">
        <w:rPr>
          <w:b w:val="0"/>
          <w:szCs w:val="24"/>
        </w:rPr>
        <w:fldChar w:fldCharType="end"/>
      </w:r>
      <w:r w:rsidR="00A154B7" w:rsidRPr="00580CE1">
        <w:rPr>
          <w:b w:val="0"/>
          <w:szCs w:val="24"/>
        </w:rPr>
        <w:t>)</w:t>
      </w:r>
      <w:r w:rsidRPr="00580CE1">
        <w:rPr>
          <w:b w:val="0"/>
          <w:szCs w:val="24"/>
        </w:rPr>
        <w:t xml:space="preserve"> изложен</w:t>
      </w:r>
      <w:r w:rsidR="00F463E8" w:rsidRPr="00580CE1">
        <w:rPr>
          <w:b w:val="0"/>
          <w:szCs w:val="24"/>
        </w:rPr>
        <w:t>о(</w:t>
      </w:r>
      <w:r w:rsidRPr="00580CE1">
        <w:rPr>
          <w:b w:val="0"/>
          <w:szCs w:val="24"/>
        </w:rPr>
        <w:t>ы</w:t>
      </w:r>
      <w:r w:rsidR="00F463E8" w:rsidRPr="00580CE1">
        <w:rPr>
          <w:b w:val="0"/>
          <w:szCs w:val="24"/>
        </w:rPr>
        <w:t>)</w:t>
      </w:r>
      <w:r w:rsidRPr="00580CE1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580CE1">
        <w:rPr>
          <w:b w:val="0"/>
          <w:szCs w:val="24"/>
        </w:rPr>
        <w:t>Участник</w:t>
      </w:r>
      <w:r w:rsidRPr="00580CE1">
        <w:rPr>
          <w:b w:val="0"/>
          <w:szCs w:val="24"/>
        </w:rPr>
        <w:t>ам вместе с ней в качестве отдельного документа</w:t>
      </w:r>
      <w:r w:rsidRPr="003803A7">
        <w:rPr>
          <w:b w:val="0"/>
          <w:szCs w:val="24"/>
        </w:rPr>
        <w:t>.</w:t>
      </w:r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</w:p>
    <w:p w:rsidR="002B5044" w:rsidRPr="003803A7" w:rsidRDefault="002B5044" w:rsidP="0021751A">
      <w:pPr>
        <w:pStyle w:val="2"/>
        <w:ind w:left="1701" w:hanging="1134"/>
      </w:pPr>
      <w:bookmarkStart w:id="799" w:name="_Ref194832984"/>
      <w:bookmarkStart w:id="800" w:name="_Ref197686508"/>
      <w:bookmarkStart w:id="801" w:name="_Toc423421727"/>
      <w:bookmarkStart w:id="802" w:name="_Toc498590347"/>
      <w:r w:rsidRPr="003803A7">
        <w:t xml:space="preserve">Требование к </w:t>
      </w:r>
      <w:bookmarkEnd w:id="799"/>
      <w:bookmarkEnd w:id="800"/>
      <w:bookmarkEnd w:id="801"/>
      <w:r w:rsidR="00C3704B">
        <w:t>закупаемым услугам</w:t>
      </w:r>
      <w:bookmarkEnd w:id="802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61362"/>
      <w:bookmarkStart w:id="812" w:name="_Toc440376117"/>
      <w:bookmarkStart w:id="813" w:name="_Toc440376244"/>
      <w:bookmarkStart w:id="814" w:name="_Toc440382505"/>
      <w:bookmarkStart w:id="815" w:name="_Toc440447175"/>
      <w:bookmarkStart w:id="816" w:name="_Toc440632336"/>
      <w:bookmarkStart w:id="817" w:name="_Toc440875109"/>
      <w:bookmarkStart w:id="818" w:name="_Toc441131096"/>
      <w:bookmarkStart w:id="819" w:name="_Toc465774617"/>
      <w:bookmarkStart w:id="820" w:name="_Toc465848846"/>
      <w:bookmarkStart w:id="821" w:name="_Toc468875349"/>
      <w:bookmarkStart w:id="822" w:name="_Toc469488401"/>
      <w:bookmarkStart w:id="823" w:name="_Toc471894923"/>
      <w:bookmarkStart w:id="824" w:name="_Toc498590348"/>
      <w:bookmarkStart w:id="825" w:name="_Ref194833053"/>
      <w:bookmarkStart w:id="826" w:name="_Ref223496951"/>
      <w:bookmarkStart w:id="827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828" w:name="_Toc461808930"/>
      <w:bookmarkStart w:id="829" w:name="_Toc464120639"/>
      <w:bookmarkStart w:id="830" w:name="_Toc498590349"/>
      <w:bookmarkEnd w:id="775"/>
      <w:bookmarkEnd w:id="776"/>
      <w:bookmarkEnd w:id="825"/>
      <w:bookmarkEnd w:id="826"/>
      <w:bookmarkEnd w:id="827"/>
      <w:r w:rsidRPr="00AE1D21">
        <w:t>Альтернативные предложения</w:t>
      </w:r>
      <w:bookmarkStart w:id="831" w:name="_Ref56252639"/>
      <w:bookmarkEnd w:id="828"/>
      <w:bookmarkEnd w:id="829"/>
      <w:bookmarkEnd w:id="830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2" w:name="_Toc461808802"/>
      <w:bookmarkStart w:id="833" w:name="_Toc461808931"/>
      <w:bookmarkStart w:id="834" w:name="_Toc464120640"/>
      <w:bookmarkStart w:id="835" w:name="_Toc465774619"/>
      <w:bookmarkStart w:id="836" w:name="_Toc465848848"/>
      <w:bookmarkStart w:id="837" w:name="_Toc468875351"/>
      <w:bookmarkStart w:id="838" w:name="_Toc469488403"/>
      <w:bookmarkStart w:id="839" w:name="_Toc471894925"/>
      <w:bookmarkStart w:id="840" w:name="_Toc498590350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1" w:name="_Ref440270602"/>
      <w:bookmarkStart w:id="842" w:name="_Toc498590351"/>
      <w:bookmarkEnd w:id="5"/>
      <w:bookmarkEnd w:id="754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41"/>
      <w:bookmarkEnd w:id="842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43" w:name="_Ref55336310"/>
      <w:bookmarkStart w:id="844" w:name="_Toc57314672"/>
      <w:bookmarkStart w:id="845" w:name="_Toc69728986"/>
      <w:bookmarkStart w:id="846" w:name="_Toc98253919"/>
      <w:bookmarkStart w:id="847" w:name="_Toc165173847"/>
      <w:bookmarkStart w:id="848" w:name="_Toc423423667"/>
      <w:bookmarkStart w:id="849" w:name="_Toc498590352"/>
      <w:r w:rsidRPr="00F647F7">
        <w:t xml:space="preserve">Письмо о подаче оферты </w:t>
      </w:r>
      <w:bookmarkStart w:id="850" w:name="_Ref22846535"/>
      <w:r w:rsidRPr="00F647F7">
        <w:t>(</w:t>
      </w:r>
      <w:bookmarkEnd w:id="850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43"/>
      <w:bookmarkEnd w:id="844"/>
      <w:bookmarkEnd w:id="845"/>
      <w:bookmarkEnd w:id="846"/>
      <w:bookmarkEnd w:id="847"/>
      <w:bookmarkEnd w:id="848"/>
      <w:bookmarkEnd w:id="849"/>
    </w:p>
    <w:p w:rsidR="004F4D80" w:rsidRPr="00C236C0" w:rsidRDefault="004F4D80" w:rsidP="004F4D80">
      <w:pPr>
        <w:pStyle w:val="3"/>
        <w:rPr>
          <w:szCs w:val="24"/>
        </w:rPr>
      </w:pPr>
      <w:bookmarkStart w:id="851" w:name="_Toc98253920"/>
      <w:bookmarkStart w:id="852" w:name="_Toc157248174"/>
      <w:bookmarkStart w:id="853" w:name="_Toc157496543"/>
      <w:bookmarkStart w:id="854" w:name="_Toc158206082"/>
      <w:bookmarkStart w:id="855" w:name="_Toc164057767"/>
      <w:bookmarkStart w:id="856" w:name="_Toc164137117"/>
      <w:bookmarkStart w:id="857" w:name="_Toc164161277"/>
      <w:bookmarkStart w:id="858" w:name="_Toc165173848"/>
      <w:bookmarkStart w:id="859" w:name="_Toc439170673"/>
      <w:bookmarkStart w:id="860" w:name="_Toc439172775"/>
      <w:bookmarkStart w:id="861" w:name="_Toc439173219"/>
      <w:bookmarkStart w:id="862" w:name="_Toc439238213"/>
      <w:bookmarkStart w:id="863" w:name="_Toc440361369"/>
      <w:bookmarkStart w:id="864" w:name="_Toc440376124"/>
      <w:bookmarkStart w:id="865" w:name="_Toc465774622"/>
      <w:bookmarkStart w:id="866" w:name="_Toc465848851"/>
      <w:bookmarkStart w:id="867" w:name="_Toc471894928"/>
      <w:bookmarkStart w:id="868" w:name="_Toc498590353"/>
      <w:r w:rsidRPr="00C236C0">
        <w:rPr>
          <w:szCs w:val="24"/>
        </w:rPr>
        <w:t>Форма письма о подаче оферты</w:t>
      </w:r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9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опубликованное в [</w:t>
      </w:r>
      <w:r w:rsidRPr="00F647F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70" w:name="_Toc98253921"/>
      <w:bookmarkStart w:id="871" w:name="_Toc157248175"/>
      <w:bookmarkStart w:id="872" w:name="_Toc157496544"/>
      <w:bookmarkStart w:id="873" w:name="_Toc158206083"/>
      <w:bookmarkStart w:id="874" w:name="_Toc164057768"/>
      <w:bookmarkStart w:id="875" w:name="_Toc164137118"/>
      <w:bookmarkStart w:id="876" w:name="_Toc164161278"/>
      <w:bookmarkStart w:id="877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78" w:name="_Toc439170674"/>
      <w:bookmarkStart w:id="879" w:name="_Toc439172776"/>
      <w:bookmarkStart w:id="880" w:name="_Toc439173220"/>
      <w:bookmarkStart w:id="881" w:name="_Toc439238214"/>
      <w:bookmarkStart w:id="882" w:name="_Toc439252762"/>
      <w:bookmarkStart w:id="883" w:name="_Toc439323736"/>
      <w:bookmarkStart w:id="884" w:name="_Toc440361370"/>
      <w:bookmarkStart w:id="885" w:name="_Toc440376125"/>
      <w:bookmarkStart w:id="886" w:name="_Toc440376252"/>
      <w:bookmarkStart w:id="887" w:name="_Toc440382510"/>
      <w:bookmarkStart w:id="888" w:name="_Toc440447180"/>
      <w:bookmarkStart w:id="889" w:name="_Toc440632341"/>
      <w:bookmarkStart w:id="890" w:name="_Toc440875113"/>
      <w:bookmarkStart w:id="891" w:name="_Toc441131100"/>
      <w:bookmarkStart w:id="892" w:name="_Toc465774623"/>
      <w:bookmarkStart w:id="893" w:name="_Toc465848852"/>
      <w:bookmarkStart w:id="894" w:name="_Toc471894929"/>
      <w:bookmarkStart w:id="895" w:name="_Toc498590354"/>
      <w:r w:rsidRPr="00C236C0">
        <w:rPr>
          <w:szCs w:val="24"/>
        </w:rPr>
        <w:lastRenderedPageBreak/>
        <w:t>Инструкции по заполнению</w:t>
      </w:r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3.3.4</w:t>
      </w:r>
      <w:r w:rsidR="007F30BA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3.3.1.6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3.3.1.7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6" w:name="_Ref55335821"/>
      <w:bookmarkStart w:id="897" w:name="_Ref55336345"/>
      <w:bookmarkStart w:id="898" w:name="_Toc57314674"/>
      <w:bookmarkStart w:id="899" w:name="_Toc69728988"/>
      <w:bookmarkStart w:id="900" w:name="_Toc98253922"/>
      <w:bookmarkStart w:id="901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902" w:name="_Ref440271964"/>
      <w:bookmarkStart w:id="903" w:name="_Toc440361371"/>
      <w:bookmarkStart w:id="904" w:name="_Toc440376126"/>
      <w:bookmarkStart w:id="905" w:name="_Toc498590355"/>
      <w:r>
        <w:rPr>
          <w:szCs w:val="24"/>
        </w:rPr>
        <w:lastRenderedPageBreak/>
        <w:t>Антикоррупционные обязательства (Форма 1.1).</w:t>
      </w:r>
      <w:bookmarkEnd w:id="902"/>
      <w:bookmarkEnd w:id="903"/>
      <w:bookmarkEnd w:id="904"/>
      <w:bookmarkEnd w:id="905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906" w:name="_Toc439238216"/>
      <w:bookmarkStart w:id="907" w:name="_Toc439252764"/>
      <w:bookmarkStart w:id="908" w:name="_Toc439323738"/>
      <w:bookmarkStart w:id="909" w:name="_Toc440361372"/>
      <w:bookmarkStart w:id="910" w:name="_Toc440376127"/>
      <w:bookmarkStart w:id="911" w:name="_Toc440376254"/>
      <w:bookmarkStart w:id="912" w:name="_Toc440382512"/>
      <w:bookmarkStart w:id="913" w:name="_Toc440447182"/>
      <w:bookmarkStart w:id="914" w:name="_Toc440632343"/>
      <w:bookmarkStart w:id="915" w:name="_Toc440875115"/>
      <w:bookmarkStart w:id="916" w:name="_Toc441131102"/>
      <w:bookmarkStart w:id="917" w:name="_Toc465774625"/>
      <w:bookmarkStart w:id="918" w:name="_Toc465848854"/>
      <w:bookmarkStart w:id="919" w:name="_Toc471894931"/>
      <w:bookmarkStart w:id="920" w:name="_Toc498590356"/>
      <w:r w:rsidRPr="009F5821">
        <w:rPr>
          <w:szCs w:val="24"/>
        </w:rPr>
        <w:t>Форма Антикоррупционных обязательств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160223">
        <w:rPr>
          <w:rFonts w:ascii="Calibri" w:hAnsi="Calibri"/>
        </w:rPr>
        <w:t xml:space="preserve"> </w:t>
      </w:r>
      <w:r w:rsidRPr="00160223">
        <w:t>ДЗО ПАО «Россети»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r w:rsidRPr="00160223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160223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r w:rsidRPr="00160223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1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1" w:name="_Toc423423668"/>
      <w:bookmarkStart w:id="922" w:name="_Ref440271072"/>
      <w:bookmarkStart w:id="923" w:name="_Ref440273986"/>
      <w:bookmarkStart w:id="924" w:name="_Ref440274337"/>
      <w:bookmarkStart w:id="925" w:name="_Ref440274913"/>
      <w:bookmarkStart w:id="926" w:name="_Ref440284918"/>
      <w:bookmarkStart w:id="927" w:name="_Toc498590357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96"/>
      <w:bookmarkEnd w:id="897"/>
      <w:bookmarkEnd w:id="898"/>
      <w:bookmarkEnd w:id="899"/>
      <w:bookmarkEnd w:id="900"/>
      <w:bookmarkEnd w:id="901"/>
      <w:bookmarkEnd w:id="921"/>
      <w:bookmarkEnd w:id="922"/>
      <w:bookmarkEnd w:id="923"/>
      <w:bookmarkEnd w:id="924"/>
      <w:bookmarkEnd w:id="925"/>
      <w:bookmarkEnd w:id="926"/>
      <w:bookmarkEnd w:id="927"/>
    </w:p>
    <w:p w:rsidR="004F4D80" w:rsidRPr="00C236C0" w:rsidRDefault="004F4D80" w:rsidP="004F4D80">
      <w:pPr>
        <w:pStyle w:val="3"/>
        <w:rPr>
          <w:szCs w:val="24"/>
        </w:rPr>
      </w:pPr>
      <w:bookmarkStart w:id="928" w:name="_Toc98253923"/>
      <w:bookmarkStart w:id="929" w:name="_Toc157248177"/>
      <w:bookmarkStart w:id="930" w:name="_Toc157496546"/>
      <w:bookmarkStart w:id="931" w:name="_Toc158206085"/>
      <w:bookmarkStart w:id="932" w:name="_Toc164057770"/>
      <w:bookmarkStart w:id="933" w:name="_Toc164137120"/>
      <w:bookmarkStart w:id="934" w:name="_Toc164161280"/>
      <w:bookmarkStart w:id="935" w:name="_Toc165173851"/>
      <w:bookmarkStart w:id="936" w:name="_Ref264038986"/>
      <w:bookmarkStart w:id="937" w:name="_Ref264359294"/>
      <w:bookmarkStart w:id="938" w:name="_Toc439170676"/>
      <w:bookmarkStart w:id="939" w:name="_Toc439172778"/>
      <w:bookmarkStart w:id="940" w:name="_Toc439173222"/>
      <w:bookmarkStart w:id="941" w:name="_Toc439238218"/>
      <w:bookmarkStart w:id="942" w:name="_Toc439252766"/>
      <w:bookmarkStart w:id="943" w:name="_Toc439323740"/>
      <w:bookmarkStart w:id="944" w:name="_Toc440361374"/>
      <w:bookmarkStart w:id="945" w:name="_Toc440376129"/>
      <w:bookmarkStart w:id="946" w:name="_Toc440376256"/>
      <w:bookmarkStart w:id="947" w:name="_Toc440382514"/>
      <w:bookmarkStart w:id="948" w:name="_Toc440447184"/>
      <w:bookmarkStart w:id="949" w:name="_Toc440632345"/>
      <w:bookmarkStart w:id="950" w:name="_Toc440875117"/>
      <w:bookmarkStart w:id="951" w:name="_Toc441131104"/>
      <w:bookmarkStart w:id="952" w:name="_Toc465774627"/>
      <w:bookmarkStart w:id="953" w:name="_Toc465848856"/>
      <w:bookmarkStart w:id="954" w:name="_Toc468875359"/>
      <w:bookmarkStart w:id="955" w:name="_Toc469488411"/>
      <w:bookmarkStart w:id="956" w:name="_Toc471894933"/>
      <w:bookmarkStart w:id="957" w:name="_Toc498590358"/>
      <w:r w:rsidRPr="00C236C0">
        <w:rPr>
          <w:szCs w:val="24"/>
        </w:rPr>
        <w:t xml:space="preserve">Форма </w:t>
      </w:r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r w:rsidR="00492C8B">
        <w:rPr>
          <w:szCs w:val="24"/>
        </w:rPr>
        <w:t>Сводной таблицы стоимости</w:t>
      </w:r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51"/>
      <w:bookmarkEnd w:id="952"/>
      <w:bookmarkEnd w:id="953"/>
      <w:bookmarkEnd w:id="954"/>
      <w:bookmarkEnd w:id="955"/>
      <w:bookmarkEnd w:id="956"/>
      <w:bookmarkEnd w:id="95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lastRenderedPageBreak/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58" w:name="_Toc176765534"/>
      <w:bookmarkStart w:id="959" w:name="_Toc198979983"/>
      <w:bookmarkStart w:id="960" w:name="_Toc217466315"/>
      <w:bookmarkStart w:id="961" w:name="_Toc217702856"/>
      <w:bookmarkStart w:id="962" w:name="_Toc233601974"/>
      <w:bookmarkStart w:id="963" w:name="_Toc263343460"/>
      <w:r w:rsidRPr="00F647F7">
        <w:rPr>
          <w:b w:val="0"/>
          <w:szCs w:val="24"/>
        </w:rPr>
        <w:br w:type="page"/>
      </w:r>
      <w:bookmarkStart w:id="964" w:name="_Toc439170677"/>
      <w:bookmarkStart w:id="965" w:name="_Toc439172779"/>
      <w:bookmarkStart w:id="966" w:name="_Toc439173223"/>
      <w:bookmarkStart w:id="967" w:name="_Toc439238219"/>
      <w:bookmarkStart w:id="968" w:name="_Toc439252767"/>
      <w:bookmarkStart w:id="969" w:name="_Toc439323741"/>
      <w:bookmarkStart w:id="970" w:name="_Toc440361375"/>
      <w:bookmarkStart w:id="971" w:name="_Toc440376130"/>
      <w:bookmarkStart w:id="972" w:name="_Toc440376257"/>
      <w:bookmarkStart w:id="973" w:name="_Toc440382515"/>
      <w:bookmarkStart w:id="974" w:name="_Toc440447185"/>
      <w:bookmarkStart w:id="975" w:name="_Toc440632346"/>
      <w:bookmarkStart w:id="976" w:name="_Toc440875118"/>
      <w:bookmarkStart w:id="977" w:name="_Toc441131105"/>
      <w:bookmarkStart w:id="978" w:name="_Toc465774628"/>
      <w:bookmarkStart w:id="979" w:name="_Toc465848857"/>
      <w:bookmarkStart w:id="980" w:name="_Toc468875360"/>
      <w:bookmarkStart w:id="981" w:name="_Toc469488412"/>
      <w:bookmarkStart w:id="982" w:name="_Toc471894934"/>
      <w:bookmarkStart w:id="983" w:name="_Toc498590359"/>
      <w:r w:rsidRPr="00C236C0">
        <w:rPr>
          <w:szCs w:val="24"/>
        </w:rPr>
        <w:lastRenderedPageBreak/>
        <w:t>Инструкции по заполнению</w:t>
      </w:r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XXX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3B72EA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00" w:beforeAutospacing="1" w:line="240" w:lineRule="auto"/>
        <w:ind w:left="864"/>
        <w:rPr>
          <w:sz w:val="24"/>
          <w:szCs w:val="24"/>
        </w:rPr>
      </w:pP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4" w:name="_Ref86826666"/>
      <w:bookmarkStart w:id="985" w:name="_Toc90385112"/>
      <w:bookmarkStart w:id="986" w:name="_Toc98253925"/>
      <w:bookmarkStart w:id="987" w:name="_Toc165173853"/>
      <w:bookmarkStart w:id="988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9" w:name="_Ref440537086"/>
      <w:bookmarkStart w:id="990" w:name="_Toc498590360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84"/>
      <w:bookmarkEnd w:id="985"/>
      <w:bookmarkEnd w:id="986"/>
      <w:bookmarkEnd w:id="987"/>
      <w:bookmarkEnd w:id="988"/>
      <w:bookmarkEnd w:id="989"/>
      <w:bookmarkEnd w:id="990"/>
    </w:p>
    <w:p w:rsidR="004F4D80" w:rsidRPr="00C236C0" w:rsidRDefault="004F4D80" w:rsidP="004F4D80">
      <w:pPr>
        <w:pStyle w:val="3"/>
        <w:rPr>
          <w:szCs w:val="24"/>
        </w:rPr>
      </w:pPr>
      <w:bookmarkStart w:id="991" w:name="_Toc90385113"/>
      <w:bookmarkStart w:id="992" w:name="_Toc98253926"/>
      <w:bookmarkStart w:id="993" w:name="_Toc157248180"/>
      <w:bookmarkStart w:id="994" w:name="_Toc157496549"/>
      <w:bookmarkStart w:id="995" w:name="_Toc158206088"/>
      <w:bookmarkStart w:id="996" w:name="_Toc164057773"/>
      <w:bookmarkStart w:id="997" w:name="_Toc164137123"/>
      <w:bookmarkStart w:id="998" w:name="_Toc164161283"/>
      <w:bookmarkStart w:id="999" w:name="_Toc165173854"/>
      <w:bookmarkStart w:id="1000" w:name="_Ref193690005"/>
      <w:bookmarkStart w:id="1001" w:name="_Toc439170679"/>
      <w:bookmarkStart w:id="1002" w:name="_Toc439172781"/>
      <w:bookmarkStart w:id="1003" w:name="_Toc439173225"/>
      <w:bookmarkStart w:id="1004" w:name="_Toc439238221"/>
      <w:bookmarkStart w:id="1005" w:name="_Toc439252769"/>
      <w:bookmarkStart w:id="1006" w:name="_Toc439323743"/>
      <w:bookmarkStart w:id="1007" w:name="_Toc440361377"/>
      <w:bookmarkStart w:id="1008" w:name="_Toc440376132"/>
      <w:bookmarkStart w:id="1009" w:name="_Toc440376259"/>
      <w:bookmarkStart w:id="1010" w:name="_Toc440382517"/>
      <w:bookmarkStart w:id="1011" w:name="_Toc440447187"/>
      <w:bookmarkStart w:id="1012" w:name="_Toc440632348"/>
      <w:bookmarkStart w:id="1013" w:name="_Toc440875120"/>
      <w:bookmarkStart w:id="1014" w:name="_Toc441131107"/>
      <w:bookmarkStart w:id="1015" w:name="_Toc465774630"/>
      <w:bookmarkStart w:id="1016" w:name="_Toc465848859"/>
      <w:bookmarkStart w:id="1017" w:name="_Toc468875362"/>
      <w:bookmarkStart w:id="1018" w:name="_Toc469488414"/>
      <w:bookmarkStart w:id="1019" w:name="_Toc471894936"/>
      <w:bookmarkStart w:id="1020" w:name="_Toc498590361"/>
      <w:r w:rsidRPr="00C236C0">
        <w:rPr>
          <w:szCs w:val="24"/>
        </w:rPr>
        <w:t xml:space="preserve">Форма </w:t>
      </w:r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r w:rsidRPr="00C236C0">
        <w:rPr>
          <w:szCs w:val="24"/>
        </w:rPr>
        <w:t>технического предложения</w:t>
      </w:r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1" w:name="_Ref55335818"/>
      <w:bookmarkStart w:id="1022" w:name="_Ref55336334"/>
      <w:bookmarkStart w:id="1023" w:name="_Toc57314673"/>
      <w:bookmarkStart w:id="1024" w:name="_Toc69728987"/>
      <w:bookmarkStart w:id="1025" w:name="_Toc98253928"/>
      <w:bookmarkStart w:id="1026" w:name="_Toc165173856"/>
      <w:bookmarkStart w:id="1027" w:name="_Ref194749150"/>
      <w:bookmarkStart w:id="1028" w:name="_Ref194750368"/>
      <w:bookmarkStart w:id="1029" w:name="_Ref89649494"/>
      <w:bookmarkStart w:id="1030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3B72EA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3B72EA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1031" w:name="_Toc176765537"/>
      <w:bookmarkStart w:id="1032" w:name="_Toc198979986"/>
      <w:bookmarkStart w:id="1033" w:name="_Toc217466321"/>
      <w:bookmarkStart w:id="1034" w:name="_Toc217702859"/>
      <w:bookmarkStart w:id="1035" w:name="_Toc233601977"/>
      <w:bookmarkStart w:id="1036" w:name="_Toc263343463"/>
      <w:bookmarkStart w:id="1037" w:name="_Toc439170680"/>
      <w:bookmarkStart w:id="1038" w:name="_Toc439172782"/>
      <w:bookmarkStart w:id="1039" w:name="_Toc439173226"/>
      <w:bookmarkStart w:id="1040" w:name="_Toc439238222"/>
      <w:bookmarkStart w:id="1041" w:name="_Toc439252770"/>
      <w:bookmarkStart w:id="1042" w:name="_Toc439323744"/>
      <w:bookmarkStart w:id="1043" w:name="_Toc440361378"/>
      <w:bookmarkStart w:id="1044" w:name="_Toc440376133"/>
      <w:bookmarkStart w:id="1045" w:name="_Toc440376260"/>
      <w:bookmarkStart w:id="1046" w:name="_Toc440382518"/>
      <w:bookmarkStart w:id="1047" w:name="_Toc440447188"/>
      <w:bookmarkStart w:id="1048" w:name="_Toc440632349"/>
      <w:bookmarkStart w:id="1049" w:name="_Toc440875121"/>
      <w:bookmarkStart w:id="1050" w:name="_Toc441131108"/>
      <w:bookmarkStart w:id="1051" w:name="_Toc465774631"/>
      <w:bookmarkStart w:id="1052" w:name="_Toc465848860"/>
      <w:bookmarkStart w:id="1053" w:name="_Toc468875363"/>
      <w:bookmarkStart w:id="1054" w:name="_Toc469488415"/>
      <w:bookmarkStart w:id="1055" w:name="_Toc471894937"/>
      <w:bookmarkStart w:id="1056" w:name="_Toc498590362"/>
      <w:r w:rsidRPr="00C236C0">
        <w:rPr>
          <w:szCs w:val="24"/>
        </w:rPr>
        <w:lastRenderedPageBreak/>
        <w:t>Инструкции по заполнению</w:t>
      </w:r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7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8" w:name="_Toc423423670"/>
      <w:bookmarkStart w:id="1059" w:name="_Ref440271036"/>
      <w:bookmarkStart w:id="1060" w:name="_Ref440274366"/>
      <w:bookmarkStart w:id="1061" w:name="_Ref440274902"/>
      <w:bookmarkStart w:id="1062" w:name="_Ref440284947"/>
      <w:bookmarkStart w:id="1063" w:name="_Ref440361140"/>
      <w:bookmarkStart w:id="1064" w:name="_Toc498590363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</w:p>
    <w:p w:rsidR="004F4D80" w:rsidRPr="009F5821" w:rsidRDefault="004F4D80" w:rsidP="004F4D80">
      <w:pPr>
        <w:pStyle w:val="3"/>
        <w:rPr>
          <w:szCs w:val="24"/>
        </w:rPr>
      </w:pPr>
      <w:bookmarkStart w:id="1065" w:name="_Toc98253929"/>
      <w:bookmarkStart w:id="1066" w:name="_Toc157248183"/>
      <w:bookmarkStart w:id="1067" w:name="_Toc157496552"/>
      <w:bookmarkStart w:id="1068" w:name="_Toc158206091"/>
      <w:bookmarkStart w:id="1069" w:name="_Toc164057776"/>
      <w:bookmarkStart w:id="1070" w:name="_Toc164137126"/>
      <w:bookmarkStart w:id="1071" w:name="_Toc164161286"/>
      <w:bookmarkStart w:id="1072" w:name="_Toc165173857"/>
      <w:bookmarkStart w:id="1073" w:name="_Toc439170682"/>
      <w:bookmarkStart w:id="1074" w:name="_Toc439172784"/>
      <w:bookmarkStart w:id="1075" w:name="_Toc439173228"/>
      <w:bookmarkStart w:id="1076" w:name="_Toc439238224"/>
      <w:bookmarkStart w:id="1077" w:name="_Toc439252772"/>
      <w:bookmarkStart w:id="1078" w:name="_Toc439323746"/>
      <w:bookmarkStart w:id="1079" w:name="_Toc440361380"/>
      <w:bookmarkStart w:id="1080" w:name="_Toc440376135"/>
      <w:bookmarkStart w:id="1081" w:name="_Toc440376262"/>
      <w:bookmarkStart w:id="1082" w:name="_Toc440382520"/>
      <w:bookmarkStart w:id="1083" w:name="_Toc440447190"/>
      <w:bookmarkStart w:id="1084" w:name="_Toc440632351"/>
      <w:bookmarkStart w:id="1085" w:name="_Toc440875123"/>
      <w:bookmarkStart w:id="1086" w:name="_Toc441131110"/>
      <w:bookmarkStart w:id="1087" w:name="_Toc465774633"/>
      <w:bookmarkStart w:id="1088" w:name="_Toc465848862"/>
      <w:bookmarkStart w:id="1089" w:name="_Toc468875365"/>
      <w:bookmarkStart w:id="1090" w:name="_Toc469488417"/>
      <w:bookmarkStart w:id="1091" w:name="_Toc471894939"/>
      <w:bookmarkStart w:id="1092" w:name="_Toc498590364"/>
      <w:r w:rsidRPr="009F5821">
        <w:rPr>
          <w:szCs w:val="24"/>
        </w:rPr>
        <w:t xml:space="preserve">Форма </w:t>
      </w:r>
      <w:bookmarkEnd w:id="1065"/>
      <w:r w:rsidRPr="009F5821">
        <w:rPr>
          <w:szCs w:val="24"/>
        </w:rPr>
        <w:t xml:space="preserve">графика 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r w:rsidR="009469A6" w:rsidRPr="009F5821">
        <w:rPr>
          <w:szCs w:val="24"/>
        </w:rPr>
        <w:t>оказания услуг</w:t>
      </w:r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93" w:name="_Toc171070556"/>
      <w:bookmarkStart w:id="1094" w:name="_Toc98253927"/>
      <w:bookmarkStart w:id="1095" w:name="_Toc176605808"/>
      <w:bookmarkStart w:id="1096" w:name="_Toc176611017"/>
      <w:bookmarkStart w:id="1097" w:name="_Toc176611073"/>
      <w:bookmarkStart w:id="1098" w:name="_Toc176668676"/>
      <w:bookmarkStart w:id="1099" w:name="_Toc176684336"/>
      <w:bookmarkStart w:id="1100" w:name="_Toc176746279"/>
      <w:bookmarkStart w:id="1101" w:name="_Toc176747346"/>
      <w:bookmarkStart w:id="1102" w:name="_Toc198979988"/>
      <w:bookmarkStart w:id="1103" w:name="_Toc217466324"/>
      <w:bookmarkStart w:id="1104" w:name="_Toc217702862"/>
      <w:bookmarkStart w:id="1105" w:name="_Toc233601980"/>
      <w:bookmarkStart w:id="1106" w:name="_Toc263343466"/>
      <w:r w:rsidRPr="00F647F7">
        <w:rPr>
          <w:b w:val="0"/>
          <w:szCs w:val="24"/>
        </w:rPr>
        <w:br w:type="page"/>
      </w:r>
      <w:bookmarkStart w:id="1107" w:name="_Toc439170683"/>
      <w:bookmarkStart w:id="1108" w:name="_Toc439172785"/>
      <w:bookmarkStart w:id="1109" w:name="_Toc439173229"/>
      <w:bookmarkStart w:id="1110" w:name="_Toc439238225"/>
      <w:bookmarkStart w:id="1111" w:name="_Toc439252773"/>
      <w:bookmarkStart w:id="1112" w:name="_Toc439323747"/>
      <w:bookmarkStart w:id="1113" w:name="_Toc440361381"/>
      <w:bookmarkStart w:id="1114" w:name="_Toc440376136"/>
      <w:bookmarkStart w:id="1115" w:name="_Toc440376263"/>
      <w:bookmarkStart w:id="1116" w:name="_Toc440382521"/>
      <w:bookmarkStart w:id="1117" w:name="_Toc440447191"/>
      <w:bookmarkStart w:id="1118" w:name="_Toc440632352"/>
      <w:bookmarkStart w:id="1119" w:name="_Toc440875124"/>
      <w:bookmarkStart w:id="1120" w:name="_Toc441131111"/>
      <w:bookmarkStart w:id="1121" w:name="_Toc465774634"/>
      <w:bookmarkStart w:id="1122" w:name="_Toc465848863"/>
      <w:bookmarkStart w:id="1123" w:name="_Toc468875366"/>
      <w:bookmarkStart w:id="1124" w:name="_Toc469488418"/>
      <w:bookmarkStart w:id="1125" w:name="_Toc471894940"/>
      <w:bookmarkStart w:id="1126" w:name="_Toc498590365"/>
      <w:r w:rsidRPr="009F5821">
        <w:rPr>
          <w:szCs w:val="24"/>
        </w:rPr>
        <w:lastRenderedPageBreak/>
        <w:t>Инструкции по заполнению</w:t>
      </w:r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7" w:name="_Hlt22846931"/>
      <w:bookmarkStart w:id="1128" w:name="_Ref440361439"/>
      <w:bookmarkStart w:id="1129" w:name="_Ref440361914"/>
      <w:bookmarkStart w:id="1130" w:name="_Ref440361959"/>
      <w:bookmarkStart w:id="1131" w:name="_Toc498590366"/>
      <w:bookmarkStart w:id="1132" w:name="_Ref93264992"/>
      <w:bookmarkStart w:id="1133" w:name="_Ref93265116"/>
      <w:bookmarkStart w:id="1134" w:name="_Toc98253933"/>
      <w:bookmarkStart w:id="1135" w:name="_Toc165173859"/>
      <w:bookmarkStart w:id="1136" w:name="_Toc423423671"/>
      <w:bookmarkEnd w:id="1127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128"/>
      <w:bookmarkEnd w:id="1129"/>
      <w:bookmarkEnd w:id="1130"/>
      <w:bookmarkEnd w:id="1131"/>
    </w:p>
    <w:p w:rsidR="00B8118F" w:rsidRPr="009F5821" w:rsidRDefault="00B8118F" w:rsidP="00B8118F">
      <w:pPr>
        <w:pStyle w:val="3"/>
        <w:rPr>
          <w:szCs w:val="24"/>
        </w:rPr>
      </w:pPr>
      <w:bookmarkStart w:id="1137" w:name="_Toc440361383"/>
      <w:bookmarkStart w:id="1138" w:name="_Toc440376138"/>
      <w:bookmarkStart w:id="1139" w:name="_Toc440376265"/>
      <w:bookmarkStart w:id="1140" w:name="_Toc440382523"/>
      <w:bookmarkStart w:id="1141" w:name="_Toc440447193"/>
      <w:bookmarkStart w:id="1142" w:name="_Toc440632354"/>
      <w:bookmarkStart w:id="1143" w:name="_Toc440875126"/>
      <w:bookmarkStart w:id="1144" w:name="_Toc441131113"/>
      <w:bookmarkStart w:id="1145" w:name="_Toc465774636"/>
      <w:bookmarkStart w:id="1146" w:name="_Toc465848865"/>
      <w:bookmarkStart w:id="1147" w:name="_Toc468875368"/>
      <w:bookmarkStart w:id="1148" w:name="_Toc469488420"/>
      <w:bookmarkStart w:id="1149" w:name="_Toc471894942"/>
      <w:bookmarkStart w:id="1150" w:name="_Toc498590367"/>
      <w:r w:rsidRPr="009F5821">
        <w:rPr>
          <w:szCs w:val="24"/>
        </w:rPr>
        <w:t>Форма графика оплаты оказания услуг</w:t>
      </w:r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51" w:name="_Toc440361384"/>
      <w:bookmarkStart w:id="1152" w:name="_Toc440376139"/>
      <w:bookmarkStart w:id="1153" w:name="_Toc440376266"/>
      <w:bookmarkStart w:id="1154" w:name="_Toc440382524"/>
      <w:bookmarkStart w:id="1155" w:name="_Toc440447194"/>
      <w:bookmarkStart w:id="1156" w:name="_Toc440632355"/>
      <w:bookmarkStart w:id="1157" w:name="_Toc440875127"/>
      <w:bookmarkStart w:id="1158" w:name="_Toc441131114"/>
      <w:bookmarkStart w:id="1159" w:name="_Toc465774637"/>
      <w:bookmarkStart w:id="1160" w:name="_Toc465848866"/>
      <w:bookmarkStart w:id="1161" w:name="_Toc468875369"/>
      <w:bookmarkStart w:id="1162" w:name="_Toc469488421"/>
      <w:bookmarkStart w:id="1163" w:name="_Toc471894943"/>
      <w:bookmarkStart w:id="1164" w:name="_Toc498590368"/>
      <w:r w:rsidRPr="009F5821">
        <w:rPr>
          <w:szCs w:val="24"/>
        </w:rPr>
        <w:lastRenderedPageBreak/>
        <w:t>Инструкции по заполнению</w:t>
      </w:r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подэтапы, предусмотренные этим Графиком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5" w:name="_Ref440361531"/>
      <w:bookmarkStart w:id="1166" w:name="_Ref440361610"/>
      <w:bookmarkStart w:id="1167" w:name="_Toc498590369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1029"/>
      <w:bookmarkEnd w:id="1030"/>
      <w:bookmarkEnd w:id="1132"/>
      <w:bookmarkEnd w:id="1133"/>
      <w:bookmarkEnd w:id="1134"/>
      <w:bookmarkEnd w:id="1135"/>
      <w:bookmarkEnd w:id="1136"/>
      <w:bookmarkEnd w:id="1165"/>
      <w:bookmarkEnd w:id="1166"/>
      <w:bookmarkEnd w:id="1167"/>
    </w:p>
    <w:p w:rsidR="004F4D80" w:rsidRPr="009F5821" w:rsidRDefault="004F4D80" w:rsidP="004F4D80">
      <w:pPr>
        <w:pStyle w:val="3"/>
        <w:rPr>
          <w:szCs w:val="24"/>
        </w:rPr>
      </w:pPr>
      <w:bookmarkStart w:id="1168" w:name="_Toc439170685"/>
      <w:bookmarkStart w:id="1169" w:name="_Toc439172787"/>
      <w:bookmarkStart w:id="1170" w:name="_Toc439173231"/>
      <w:bookmarkStart w:id="1171" w:name="_Toc439238227"/>
      <w:bookmarkStart w:id="1172" w:name="_Toc439252775"/>
      <w:bookmarkStart w:id="1173" w:name="_Toc439323749"/>
      <w:bookmarkStart w:id="1174" w:name="_Toc440361386"/>
      <w:bookmarkStart w:id="1175" w:name="_Toc440376141"/>
      <w:bookmarkStart w:id="1176" w:name="_Toc440376268"/>
      <w:bookmarkStart w:id="1177" w:name="_Toc440382526"/>
      <w:bookmarkStart w:id="1178" w:name="_Toc440447196"/>
      <w:bookmarkStart w:id="1179" w:name="_Toc440632357"/>
      <w:bookmarkStart w:id="1180" w:name="_Toc440875129"/>
      <w:bookmarkStart w:id="1181" w:name="_Toc441131116"/>
      <w:bookmarkStart w:id="1182" w:name="_Toc465774639"/>
      <w:bookmarkStart w:id="1183" w:name="_Toc465848868"/>
      <w:bookmarkStart w:id="1184" w:name="_Toc468875371"/>
      <w:bookmarkStart w:id="1185" w:name="_Toc469488423"/>
      <w:bookmarkStart w:id="1186" w:name="_Toc471894945"/>
      <w:bookmarkStart w:id="1187" w:name="_Toc498590370"/>
      <w:bookmarkStart w:id="1188" w:name="_Toc157248186"/>
      <w:bookmarkStart w:id="1189" w:name="_Toc157496555"/>
      <w:bookmarkStart w:id="1190" w:name="_Toc158206094"/>
      <w:bookmarkStart w:id="1191" w:name="_Toc164057779"/>
      <w:bookmarkStart w:id="1192" w:name="_Toc164137129"/>
      <w:bookmarkStart w:id="1193" w:name="_Toc164161289"/>
      <w:bookmarkStart w:id="1194" w:name="_Toc165173860"/>
      <w:r w:rsidRPr="009F5821">
        <w:rPr>
          <w:szCs w:val="24"/>
        </w:rPr>
        <w:t>Форма Протокола разногласий к проекту Договора</w:t>
      </w:r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r w:rsidRPr="009F5821">
        <w:rPr>
          <w:szCs w:val="24"/>
        </w:rPr>
        <w:t xml:space="preserve"> </w:t>
      </w:r>
      <w:bookmarkEnd w:id="1188"/>
      <w:bookmarkEnd w:id="1189"/>
      <w:bookmarkEnd w:id="1190"/>
      <w:bookmarkEnd w:id="1191"/>
      <w:bookmarkEnd w:id="1192"/>
      <w:bookmarkEnd w:id="1193"/>
      <w:bookmarkEnd w:id="119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3B72EA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3B72EA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95" w:name="_Toc439170686"/>
      <w:bookmarkStart w:id="1196" w:name="_Toc439172788"/>
      <w:bookmarkStart w:id="1197" w:name="_Toc439173232"/>
      <w:bookmarkStart w:id="1198" w:name="_Toc439238228"/>
      <w:bookmarkStart w:id="1199" w:name="_Toc439252776"/>
      <w:bookmarkStart w:id="1200" w:name="_Toc439323750"/>
      <w:bookmarkStart w:id="1201" w:name="_Toc440361387"/>
      <w:bookmarkStart w:id="1202" w:name="_Toc440376142"/>
      <w:bookmarkStart w:id="1203" w:name="_Toc440376269"/>
      <w:bookmarkStart w:id="1204" w:name="_Toc440382527"/>
      <w:bookmarkStart w:id="1205" w:name="_Toc440447197"/>
      <w:bookmarkStart w:id="1206" w:name="_Toc440632358"/>
      <w:bookmarkStart w:id="1207" w:name="_Toc440875130"/>
      <w:bookmarkStart w:id="1208" w:name="_Toc441131117"/>
      <w:bookmarkStart w:id="1209" w:name="_Toc465774640"/>
      <w:bookmarkStart w:id="1210" w:name="_Toc465848869"/>
      <w:bookmarkStart w:id="1211" w:name="_Toc468875372"/>
      <w:bookmarkStart w:id="1212" w:name="_Toc469488424"/>
      <w:bookmarkStart w:id="1213" w:name="_Toc471894946"/>
      <w:bookmarkStart w:id="1214" w:name="_Toc498590371"/>
      <w:r w:rsidRPr="009F5821">
        <w:rPr>
          <w:szCs w:val="24"/>
        </w:rPr>
        <w:t>Инструкции по заполнению</w:t>
      </w:r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2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 xml:space="preserve"> 1.2.6 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90372"/>
      <w:bookmarkEnd w:id="869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9F5821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61389"/>
      <w:bookmarkStart w:id="1238" w:name="_Ref444170274"/>
      <w:bookmarkStart w:id="1239" w:name="_Toc465774642"/>
      <w:bookmarkStart w:id="1240" w:name="_Toc465848871"/>
      <w:bookmarkStart w:id="1241" w:name="_Toc471894948"/>
      <w:bookmarkStart w:id="1242" w:name="_Toc498590373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о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A4425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55F54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4425C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4425C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4425C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A4425C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4425C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55F54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3" w:name="_Toc439170689"/>
            <w:bookmarkStart w:id="1244" w:name="_Toc439172791"/>
            <w:bookmarkStart w:id="1245" w:name="_Toc439173235"/>
            <w:bookmarkStart w:id="1246" w:name="_Toc439238231"/>
            <w:bookmarkStart w:id="1247" w:name="_Toc439252779"/>
            <w:bookmarkStart w:id="1248" w:name="_Ref440272147"/>
            <w:bookmarkStart w:id="1249" w:name="_Toc440361390"/>
            <w:bookmarkStart w:id="1250" w:name="_Ref444170284"/>
            <w:bookmarkStart w:id="1251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(фамилия, имя, отчество подписавшего,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252" w:name="_Ref491179060"/>
      <w:bookmarkStart w:id="1253" w:name="_Toc498590374"/>
      <w:r w:rsidRPr="009F5821">
        <w:rPr>
          <w:szCs w:val="24"/>
        </w:rPr>
        <w:lastRenderedPageBreak/>
        <w:t xml:space="preserve">Форма </w:t>
      </w:r>
      <w:bookmarkEnd w:id="1243"/>
      <w:bookmarkEnd w:id="1244"/>
      <w:bookmarkEnd w:id="1245"/>
      <w:bookmarkEnd w:id="1246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247"/>
      <w:bookmarkEnd w:id="1248"/>
      <w:bookmarkEnd w:id="1249"/>
      <w:bookmarkEnd w:id="1250"/>
      <w:bookmarkEnd w:id="1251"/>
      <w:bookmarkEnd w:id="1252"/>
      <w:bookmarkEnd w:id="1253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54" w:name="_Toc439170690"/>
      <w:bookmarkStart w:id="1255" w:name="_Toc439172792"/>
      <w:bookmarkStart w:id="1256" w:name="_Toc439173236"/>
      <w:bookmarkStart w:id="1257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№ п/п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15 – микропред</w:t>
            </w:r>
            <w:r w:rsidRPr="00154BCB">
              <w:softHyphen/>
              <w:t>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120 в год – микро</w:t>
            </w:r>
            <w:r w:rsidRPr="00154BCB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8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>(фамилия, имя, отчество (при наличии) подписавшего,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4"/>
    <w:bookmarkEnd w:id="1255"/>
    <w:bookmarkEnd w:id="1256"/>
    <w:bookmarkEnd w:id="1257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8" w:name="_Toc125426243"/>
      <w:bookmarkStart w:id="1259" w:name="_Toc396984070"/>
      <w:bookmarkStart w:id="1260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61" w:name="_Toc439170691"/>
      <w:bookmarkStart w:id="1262" w:name="_Toc439172793"/>
      <w:bookmarkStart w:id="1263" w:name="_Toc439173237"/>
      <w:bookmarkStart w:id="1264" w:name="_Toc439238233"/>
      <w:bookmarkStart w:id="1265" w:name="_Toc439252780"/>
      <w:bookmarkStart w:id="1266" w:name="_Toc439323754"/>
      <w:bookmarkStart w:id="1267" w:name="_Toc440361391"/>
      <w:bookmarkStart w:id="1268" w:name="_Toc440376146"/>
      <w:bookmarkStart w:id="1269" w:name="_Toc440376273"/>
      <w:bookmarkStart w:id="1270" w:name="_Toc440382531"/>
      <w:bookmarkStart w:id="1271" w:name="_Toc440447201"/>
      <w:bookmarkStart w:id="1272" w:name="_Toc440632362"/>
      <w:bookmarkStart w:id="1273" w:name="_Toc440875134"/>
      <w:bookmarkStart w:id="1274" w:name="_Toc441131121"/>
      <w:bookmarkStart w:id="1275" w:name="_Toc465774644"/>
      <w:bookmarkStart w:id="1276" w:name="_Toc465848873"/>
      <w:bookmarkStart w:id="1277" w:name="_Toc471894950"/>
      <w:bookmarkStart w:id="1278" w:name="_Toc498590375"/>
      <w:r w:rsidRPr="00AE1D21">
        <w:rPr>
          <w:szCs w:val="24"/>
        </w:rPr>
        <w:lastRenderedPageBreak/>
        <w:t>Инструкции по заполнению</w:t>
      </w:r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</w:t>
      </w:r>
      <w:r w:rsidR="00402725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4425C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9" w:history="1">
        <w:r w:rsidRPr="009375A2">
          <w:rPr>
            <w:sz w:val="24"/>
            <w:szCs w:val="24"/>
          </w:rPr>
          <w:t>Конвенцией</w:t>
        </w:r>
      </w:hyperlink>
      <w:r w:rsidRPr="009375A2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Российская Федерация ратифицировала </w:t>
      </w:r>
      <w:hyperlink r:id="rId50" w:history="1">
        <w:r w:rsidRPr="009375A2">
          <w:rPr>
            <w:sz w:val="24"/>
            <w:szCs w:val="24"/>
          </w:rPr>
          <w:t>Конвенцию</w:t>
        </w:r>
      </w:hyperlink>
      <w:r w:rsidRPr="009375A2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1" w:history="1">
        <w:r w:rsidRPr="009375A2">
          <w:rPr>
            <w:sz w:val="24"/>
            <w:szCs w:val="24"/>
          </w:rPr>
          <w:t>закон</w:t>
        </w:r>
      </w:hyperlink>
      <w:r w:rsidRPr="009375A2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9375A2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1. ПУБЛИЧНОЕ ДОЛЖНОСТНОЕ ЛИЦО (ПДЛ)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2.</w:t>
      </w:r>
      <w:r w:rsidRPr="009375A2">
        <w:rPr>
          <w:sz w:val="24"/>
          <w:szCs w:val="24"/>
        </w:rPr>
        <w:t xml:space="preserve"> </w:t>
      </w:r>
      <w:r w:rsidRPr="009375A2">
        <w:rPr>
          <w:b/>
          <w:sz w:val="24"/>
          <w:szCs w:val="24"/>
        </w:rPr>
        <w:t>ИНОСТРАННОЕ ПУБЛИЧНОЕ ДОЛЖНОСТНОЕ ЛИЦО (ИПДЛ)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</w:t>
      </w:r>
      <w:r w:rsidRPr="009375A2">
        <w:rPr>
          <w:sz w:val="24"/>
          <w:szCs w:val="24"/>
        </w:rPr>
        <w:lastRenderedPageBreak/>
        <w:t xml:space="preserve">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3. РОССИЙСКИЕ ПУБЛИЧНЫЕ ДОЛЖНОСТНЫЕ ЛИЦА (РПДЛ)</w:t>
      </w:r>
      <w:r w:rsidRPr="009375A2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4. МЕЖДУНАРОДНОЕ ПУБЛИЧНОЕ ДОЛЖНОСТНОЕ ЛИЦО (МПДЛ</w:t>
      </w:r>
      <w:r w:rsidRPr="009375A2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lastRenderedPageBreak/>
        <w:t>5. ЛИЦО, СВЯЗАННОЕ С ПДЛ</w:t>
      </w:r>
      <w:r w:rsidRPr="009375A2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9375A2" w:rsidRPr="009375A2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9375A2">
        <w:rPr>
          <w:b/>
          <w:sz w:val="24"/>
          <w:szCs w:val="24"/>
        </w:rPr>
        <w:t>6. Международные организации</w:t>
      </w:r>
      <w:r w:rsidRPr="009375A2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AE1D21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6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9" w:name="_Ref55336378"/>
      <w:bookmarkStart w:id="1280" w:name="_Toc57314676"/>
      <w:bookmarkStart w:id="1281" w:name="_Toc69728990"/>
      <w:bookmarkStart w:id="1282" w:name="_Toc98253942"/>
      <w:bookmarkStart w:id="1283" w:name="_Toc165173868"/>
      <w:bookmarkStart w:id="1284" w:name="_Toc423423674"/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7</w:t>
      </w:r>
      <w:r w:rsidRPr="00AE1D2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5" w:name="_Ref449016627"/>
      <w:bookmarkStart w:id="1286" w:name="_Toc498590376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</w:p>
    <w:p w:rsidR="004F4D80" w:rsidRPr="00D904EF" w:rsidRDefault="004F4D80" w:rsidP="004F4D80">
      <w:pPr>
        <w:pStyle w:val="3"/>
        <w:rPr>
          <w:szCs w:val="24"/>
        </w:rPr>
      </w:pPr>
      <w:bookmarkStart w:id="1287" w:name="_Toc98253943"/>
      <w:bookmarkStart w:id="1288" w:name="_Toc157248195"/>
      <w:bookmarkStart w:id="1289" w:name="_Toc157496564"/>
      <w:bookmarkStart w:id="1290" w:name="_Toc158206103"/>
      <w:bookmarkStart w:id="1291" w:name="_Toc164057788"/>
      <w:bookmarkStart w:id="1292" w:name="_Toc164137138"/>
      <w:bookmarkStart w:id="1293" w:name="_Toc164161298"/>
      <w:bookmarkStart w:id="1294" w:name="_Toc165173869"/>
      <w:bookmarkStart w:id="1295" w:name="_Toc439170693"/>
      <w:bookmarkStart w:id="1296" w:name="_Toc439172795"/>
      <w:bookmarkStart w:id="1297" w:name="_Toc439173239"/>
      <w:bookmarkStart w:id="1298" w:name="_Toc439238235"/>
      <w:bookmarkStart w:id="1299" w:name="_Toc439252782"/>
      <w:bookmarkStart w:id="1300" w:name="_Toc439323756"/>
      <w:bookmarkStart w:id="1301" w:name="_Toc440361393"/>
      <w:bookmarkStart w:id="1302" w:name="_Toc440376275"/>
      <w:bookmarkStart w:id="1303" w:name="_Toc440382533"/>
      <w:bookmarkStart w:id="1304" w:name="_Toc440447203"/>
      <w:bookmarkStart w:id="1305" w:name="_Toc440632364"/>
      <w:bookmarkStart w:id="1306" w:name="_Toc440875136"/>
      <w:bookmarkStart w:id="1307" w:name="_Toc441131123"/>
      <w:bookmarkStart w:id="1308" w:name="_Toc465774646"/>
      <w:bookmarkStart w:id="1309" w:name="_Toc465848875"/>
      <w:bookmarkStart w:id="1310" w:name="_Toc468875378"/>
      <w:bookmarkStart w:id="1311" w:name="_Toc469488430"/>
      <w:bookmarkStart w:id="1312" w:name="_Toc471894952"/>
      <w:bookmarkStart w:id="1313" w:name="_Toc498590377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[</w:t>
            </w:r>
            <w:r w:rsidRPr="00F647F7">
              <w:rPr>
                <w:rStyle w:val="aa"/>
                <w:sz w:val="22"/>
              </w:rPr>
              <w:t>указать, в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61394"/>
      <w:bookmarkStart w:id="1329" w:name="_Toc440376276"/>
      <w:bookmarkStart w:id="1330" w:name="_Toc440382534"/>
      <w:bookmarkStart w:id="1331" w:name="_Toc440447204"/>
      <w:bookmarkStart w:id="1332" w:name="_Toc440632365"/>
      <w:bookmarkStart w:id="1333" w:name="_Toc440875137"/>
      <w:bookmarkStart w:id="1334" w:name="_Toc441131124"/>
      <w:bookmarkStart w:id="1335" w:name="_Toc465774647"/>
      <w:bookmarkStart w:id="1336" w:name="_Toc465848876"/>
      <w:bookmarkStart w:id="1337" w:name="_Toc468875379"/>
      <w:bookmarkStart w:id="1338" w:name="_Toc469488431"/>
      <w:bookmarkStart w:id="1339" w:name="_Toc471894953"/>
      <w:bookmarkStart w:id="1340" w:name="_Toc498590378"/>
      <w:r w:rsidRPr="00D904EF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1" w:name="_Ref55336389"/>
      <w:bookmarkStart w:id="1342" w:name="_Toc57314677"/>
      <w:bookmarkStart w:id="1343" w:name="_Toc69728991"/>
      <w:bookmarkStart w:id="1344" w:name="_Toc98253945"/>
      <w:bookmarkStart w:id="1345" w:name="_Toc165173871"/>
      <w:bookmarkStart w:id="1346" w:name="_Toc423423675"/>
      <w:bookmarkStart w:id="1347" w:name="_Toc498590379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341"/>
      <w:bookmarkEnd w:id="1342"/>
      <w:bookmarkEnd w:id="1343"/>
      <w:bookmarkEnd w:id="1344"/>
      <w:bookmarkEnd w:id="1345"/>
      <w:bookmarkEnd w:id="1346"/>
      <w:bookmarkEnd w:id="1347"/>
    </w:p>
    <w:p w:rsidR="004F4D80" w:rsidRPr="00D904EF" w:rsidRDefault="004F4D80" w:rsidP="004F4D80">
      <w:pPr>
        <w:pStyle w:val="3"/>
        <w:rPr>
          <w:szCs w:val="24"/>
        </w:rPr>
      </w:pPr>
      <w:bookmarkStart w:id="1348" w:name="_Toc98253946"/>
      <w:bookmarkStart w:id="1349" w:name="_Toc157248198"/>
      <w:bookmarkStart w:id="1350" w:name="_Toc157496567"/>
      <w:bookmarkStart w:id="1351" w:name="_Toc158206106"/>
      <w:bookmarkStart w:id="1352" w:name="_Toc164057791"/>
      <w:bookmarkStart w:id="1353" w:name="_Toc164137141"/>
      <w:bookmarkStart w:id="1354" w:name="_Toc164161301"/>
      <w:bookmarkStart w:id="1355" w:name="_Toc165173872"/>
      <w:bookmarkStart w:id="1356" w:name="_Toc439170696"/>
      <w:bookmarkStart w:id="1357" w:name="_Toc439172798"/>
      <w:bookmarkStart w:id="1358" w:name="_Toc439173242"/>
      <w:bookmarkStart w:id="1359" w:name="_Toc439238238"/>
      <w:bookmarkStart w:id="1360" w:name="_Toc439252785"/>
      <w:bookmarkStart w:id="1361" w:name="_Toc439323759"/>
      <w:bookmarkStart w:id="1362" w:name="_Toc440361396"/>
      <w:bookmarkStart w:id="1363" w:name="_Toc440376278"/>
      <w:bookmarkStart w:id="1364" w:name="_Toc440382536"/>
      <w:bookmarkStart w:id="1365" w:name="_Toc440447206"/>
      <w:bookmarkStart w:id="1366" w:name="_Toc440632367"/>
      <w:bookmarkStart w:id="1367" w:name="_Toc440875139"/>
      <w:bookmarkStart w:id="1368" w:name="_Toc441131126"/>
      <w:bookmarkStart w:id="1369" w:name="_Toc465774649"/>
      <w:bookmarkStart w:id="1370" w:name="_Toc465848878"/>
      <w:bookmarkStart w:id="1371" w:name="_Toc468875381"/>
      <w:bookmarkStart w:id="1372" w:name="_Toc469488433"/>
      <w:bookmarkStart w:id="1373" w:name="_Toc471894955"/>
      <w:bookmarkStart w:id="1374" w:name="_Toc498590380"/>
      <w:r w:rsidRPr="00D904EF">
        <w:rPr>
          <w:szCs w:val="24"/>
        </w:rPr>
        <w:t>Форма Справки о материально-технических ресурсах</w:t>
      </w:r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5" w:name="_Toc98253947"/>
      <w:bookmarkStart w:id="1376" w:name="_Toc157248199"/>
      <w:bookmarkStart w:id="1377" w:name="_Toc157496568"/>
      <w:bookmarkStart w:id="1378" w:name="_Toc158206107"/>
      <w:bookmarkStart w:id="1379" w:name="_Toc164057792"/>
      <w:bookmarkStart w:id="1380" w:name="_Toc164137142"/>
      <w:bookmarkStart w:id="1381" w:name="_Toc164161302"/>
      <w:bookmarkStart w:id="1382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3" w:name="_Toc439170697"/>
      <w:bookmarkStart w:id="1384" w:name="_Toc439172799"/>
      <w:bookmarkStart w:id="1385" w:name="_Toc439173243"/>
      <w:bookmarkStart w:id="1386" w:name="_Toc439238239"/>
      <w:bookmarkStart w:id="1387" w:name="_Toc439252786"/>
      <w:bookmarkStart w:id="1388" w:name="_Toc439323760"/>
      <w:bookmarkStart w:id="1389" w:name="_Toc440361397"/>
      <w:bookmarkStart w:id="1390" w:name="_Toc440376279"/>
      <w:bookmarkStart w:id="1391" w:name="_Toc440382537"/>
      <w:bookmarkStart w:id="1392" w:name="_Toc440447207"/>
      <w:bookmarkStart w:id="1393" w:name="_Toc440632368"/>
      <w:bookmarkStart w:id="1394" w:name="_Toc440875140"/>
      <w:bookmarkStart w:id="1395" w:name="_Toc441131127"/>
      <w:bookmarkStart w:id="1396" w:name="_Toc465774650"/>
      <w:bookmarkStart w:id="1397" w:name="_Toc465848879"/>
      <w:bookmarkStart w:id="1398" w:name="_Toc468875382"/>
      <w:bookmarkStart w:id="1399" w:name="_Toc469488434"/>
      <w:bookmarkStart w:id="1400" w:name="_Toc471894956"/>
      <w:bookmarkStart w:id="1401" w:name="_Toc498590381"/>
      <w:r w:rsidRPr="00D904EF">
        <w:rPr>
          <w:szCs w:val="24"/>
        </w:rPr>
        <w:lastRenderedPageBreak/>
        <w:t>Инструкции по заполнению</w:t>
      </w:r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2" w:name="_Ref55336398"/>
      <w:bookmarkStart w:id="1403" w:name="_Toc57314678"/>
      <w:bookmarkStart w:id="1404" w:name="_Toc69728992"/>
      <w:bookmarkStart w:id="1405" w:name="_Toc98253948"/>
      <w:bookmarkStart w:id="1406" w:name="_Toc165173874"/>
      <w:bookmarkStart w:id="1407" w:name="_Toc423423676"/>
      <w:bookmarkStart w:id="1408" w:name="_Toc498590382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402"/>
      <w:bookmarkEnd w:id="1403"/>
      <w:bookmarkEnd w:id="1404"/>
      <w:bookmarkEnd w:id="1405"/>
      <w:bookmarkEnd w:id="1406"/>
      <w:bookmarkEnd w:id="1407"/>
      <w:bookmarkEnd w:id="1408"/>
    </w:p>
    <w:p w:rsidR="004F4D80" w:rsidRPr="00D904EF" w:rsidRDefault="004F4D80" w:rsidP="004F4D80">
      <w:pPr>
        <w:pStyle w:val="3"/>
        <w:rPr>
          <w:szCs w:val="24"/>
        </w:rPr>
      </w:pPr>
      <w:bookmarkStart w:id="1409" w:name="_Toc98253949"/>
      <w:bookmarkStart w:id="1410" w:name="_Toc157248201"/>
      <w:bookmarkStart w:id="1411" w:name="_Toc157496570"/>
      <w:bookmarkStart w:id="1412" w:name="_Toc158206109"/>
      <w:bookmarkStart w:id="1413" w:name="_Toc164057794"/>
      <w:bookmarkStart w:id="1414" w:name="_Toc164137144"/>
      <w:bookmarkStart w:id="1415" w:name="_Toc164161304"/>
      <w:bookmarkStart w:id="1416" w:name="_Toc165173875"/>
      <w:bookmarkStart w:id="1417" w:name="_Toc439170699"/>
      <w:bookmarkStart w:id="1418" w:name="_Toc439172801"/>
      <w:bookmarkStart w:id="1419" w:name="_Toc439173245"/>
      <w:bookmarkStart w:id="1420" w:name="_Toc439238241"/>
      <w:bookmarkStart w:id="1421" w:name="_Toc439252788"/>
      <w:bookmarkStart w:id="1422" w:name="_Toc439323762"/>
      <w:bookmarkStart w:id="1423" w:name="_Toc440361399"/>
      <w:bookmarkStart w:id="1424" w:name="_Toc440376281"/>
      <w:bookmarkStart w:id="1425" w:name="_Toc440382539"/>
      <w:bookmarkStart w:id="1426" w:name="_Toc440447209"/>
      <w:bookmarkStart w:id="1427" w:name="_Toc440632370"/>
      <w:bookmarkStart w:id="1428" w:name="_Toc440875142"/>
      <w:bookmarkStart w:id="1429" w:name="_Toc441131129"/>
      <w:bookmarkStart w:id="1430" w:name="_Toc465774652"/>
      <w:bookmarkStart w:id="1431" w:name="_Toc465848881"/>
      <w:bookmarkStart w:id="1432" w:name="_Toc468875384"/>
      <w:bookmarkStart w:id="1433" w:name="_Toc469488436"/>
      <w:bookmarkStart w:id="1434" w:name="_Toc471894958"/>
      <w:bookmarkStart w:id="1435" w:name="_Toc498590383"/>
      <w:r w:rsidRPr="00D904EF">
        <w:rPr>
          <w:szCs w:val="24"/>
        </w:rPr>
        <w:t>Форма Справки о кадровых ресурсах</w:t>
      </w:r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6" w:name="_Toc98253950"/>
      <w:bookmarkStart w:id="1437" w:name="_Toc157248202"/>
      <w:bookmarkStart w:id="1438" w:name="_Toc157496571"/>
      <w:bookmarkStart w:id="1439" w:name="_Toc158206110"/>
      <w:bookmarkStart w:id="1440" w:name="_Toc164057795"/>
      <w:bookmarkStart w:id="1441" w:name="_Toc164137145"/>
      <w:bookmarkStart w:id="1442" w:name="_Toc164161305"/>
      <w:bookmarkStart w:id="1443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4" w:name="_Toc439170700"/>
      <w:bookmarkStart w:id="1445" w:name="_Toc439172802"/>
      <w:bookmarkStart w:id="1446" w:name="_Toc439173246"/>
      <w:bookmarkStart w:id="1447" w:name="_Toc439238242"/>
      <w:bookmarkStart w:id="1448" w:name="_Toc439252789"/>
      <w:bookmarkStart w:id="1449" w:name="_Toc439323763"/>
      <w:bookmarkStart w:id="1450" w:name="_Toc440361400"/>
      <w:bookmarkStart w:id="1451" w:name="_Toc440376282"/>
      <w:bookmarkStart w:id="1452" w:name="_Toc440382540"/>
      <w:bookmarkStart w:id="1453" w:name="_Toc440447210"/>
      <w:bookmarkStart w:id="1454" w:name="_Toc440632371"/>
      <w:bookmarkStart w:id="1455" w:name="_Toc440875143"/>
      <w:bookmarkStart w:id="1456" w:name="_Toc441131130"/>
      <w:bookmarkStart w:id="1457" w:name="_Toc465774653"/>
      <w:bookmarkStart w:id="1458" w:name="_Toc465848882"/>
      <w:bookmarkStart w:id="1459" w:name="_Toc468875385"/>
      <w:bookmarkStart w:id="1460" w:name="_Toc469488437"/>
      <w:bookmarkStart w:id="1461" w:name="_Toc471894959"/>
      <w:bookmarkStart w:id="1462" w:name="_Toc498590384"/>
      <w:r w:rsidRPr="00D904EF">
        <w:rPr>
          <w:szCs w:val="24"/>
        </w:rPr>
        <w:lastRenderedPageBreak/>
        <w:t>Инструкции по заполнению</w:t>
      </w:r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3" w:name="_Toc165173881"/>
      <w:bookmarkStart w:id="1464" w:name="_Ref194749267"/>
      <w:bookmarkStart w:id="1465" w:name="_Toc423423677"/>
      <w:bookmarkStart w:id="1466" w:name="_Ref440271993"/>
      <w:bookmarkStart w:id="1467" w:name="_Ref440274659"/>
      <w:bookmarkStart w:id="1468" w:name="_Toc498590385"/>
      <w:bookmarkStart w:id="1469" w:name="_Ref90381523"/>
      <w:bookmarkStart w:id="1470" w:name="_Toc90385124"/>
      <w:bookmarkStart w:id="1471" w:name="_Ref96861029"/>
      <w:bookmarkStart w:id="1472" w:name="_Toc97651410"/>
      <w:bookmarkStart w:id="1473" w:name="_Toc98253955"/>
      <w:r w:rsidRPr="00F647F7">
        <w:lastRenderedPageBreak/>
        <w:t xml:space="preserve">Информационное письмо о наличии у </w:t>
      </w:r>
      <w:r w:rsidR="00C236C0">
        <w:t>Участник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>связей, носящих характер аффилированности с сотрудниками Заказчика или Организатора (форма 1</w:t>
      </w:r>
      <w:r w:rsidR="00B8118F">
        <w:t>1</w:t>
      </w:r>
      <w:r w:rsidRPr="00F647F7">
        <w:t>)</w:t>
      </w:r>
      <w:bookmarkEnd w:id="1463"/>
      <w:bookmarkEnd w:id="1464"/>
      <w:bookmarkEnd w:id="1465"/>
      <w:bookmarkEnd w:id="1466"/>
      <w:bookmarkEnd w:id="1467"/>
      <w:bookmarkEnd w:id="1468"/>
    </w:p>
    <w:p w:rsidR="004F4D80" w:rsidRPr="00D904EF" w:rsidRDefault="004F4D80" w:rsidP="004F4D80">
      <w:pPr>
        <w:pStyle w:val="3"/>
        <w:rPr>
          <w:szCs w:val="24"/>
        </w:rPr>
      </w:pPr>
      <w:bookmarkStart w:id="1474" w:name="_Toc97651411"/>
      <w:bookmarkStart w:id="1475" w:name="_Toc98253956"/>
      <w:bookmarkStart w:id="1476" w:name="_Toc157248208"/>
      <w:bookmarkStart w:id="1477" w:name="_Toc157496577"/>
      <w:bookmarkStart w:id="1478" w:name="_Toc158206116"/>
      <w:bookmarkStart w:id="1479" w:name="_Toc164057801"/>
      <w:bookmarkStart w:id="1480" w:name="_Toc164137151"/>
      <w:bookmarkStart w:id="1481" w:name="_Toc164161311"/>
      <w:bookmarkStart w:id="1482" w:name="_Toc165173882"/>
      <w:bookmarkStart w:id="1483" w:name="_Toc439170702"/>
      <w:bookmarkStart w:id="1484" w:name="_Toc439172804"/>
      <w:bookmarkStart w:id="1485" w:name="_Toc439173248"/>
      <w:bookmarkStart w:id="1486" w:name="_Toc439238244"/>
      <w:bookmarkStart w:id="1487" w:name="_Toc439252791"/>
      <w:bookmarkStart w:id="1488" w:name="_Toc439323765"/>
      <w:bookmarkStart w:id="1489" w:name="_Toc440361402"/>
      <w:bookmarkStart w:id="1490" w:name="_Toc440376284"/>
      <w:bookmarkStart w:id="1491" w:name="_Toc440382542"/>
      <w:bookmarkStart w:id="1492" w:name="_Toc440447212"/>
      <w:bookmarkStart w:id="1493" w:name="_Toc440632373"/>
      <w:bookmarkStart w:id="1494" w:name="_Toc440875145"/>
      <w:bookmarkStart w:id="1495" w:name="_Toc441131132"/>
      <w:bookmarkStart w:id="1496" w:name="_Toc465774655"/>
      <w:bookmarkStart w:id="1497" w:name="_Toc465848884"/>
      <w:bookmarkStart w:id="1498" w:name="_Toc468875387"/>
      <w:bookmarkStart w:id="1499" w:name="_Toc469488439"/>
      <w:bookmarkStart w:id="1500" w:name="_Toc471894961"/>
      <w:bookmarkStart w:id="1501" w:name="_Toc498590386"/>
      <w:r w:rsidRPr="00D904EF">
        <w:rPr>
          <w:szCs w:val="24"/>
        </w:rPr>
        <w:t xml:space="preserve">Форма письма о наличии у </w:t>
      </w:r>
      <w:r w:rsidR="00C236C0" w:rsidRPr="00D904EF">
        <w:rPr>
          <w:szCs w:val="24"/>
        </w:rPr>
        <w:t>Участник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AE1D21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2" w:name="_Toc97651412"/>
      <w:bookmarkStart w:id="1503" w:name="_Toc98253957"/>
      <w:bookmarkStart w:id="1504" w:name="_Toc157248209"/>
      <w:bookmarkStart w:id="1505" w:name="_Toc157496578"/>
      <w:bookmarkStart w:id="1506" w:name="_Toc158206117"/>
      <w:bookmarkStart w:id="1507" w:name="_Toc164057802"/>
      <w:bookmarkStart w:id="1508" w:name="_Toc164137152"/>
      <w:bookmarkStart w:id="1509" w:name="_Toc164161312"/>
      <w:bookmarkStart w:id="1510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11" w:name="_Toc439170703"/>
      <w:bookmarkStart w:id="1512" w:name="_Toc439172805"/>
      <w:bookmarkStart w:id="1513" w:name="_Toc439173249"/>
      <w:bookmarkStart w:id="1514" w:name="_Toc439238245"/>
      <w:bookmarkStart w:id="1515" w:name="_Toc439252792"/>
      <w:bookmarkStart w:id="1516" w:name="_Toc439323766"/>
      <w:bookmarkStart w:id="1517" w:name="_Toc440361403"/>
      <w:bookmarkStart w:id="1518" w:name="_Toc440376285"/>
      <w:bookmarkStart w:id="1519" w:name="_Toc440382543"/>
      <w:bookmarkStart w:id="1520" w:name="_Toc440447213"/>
      <w:bookmarkStart w:id="1521" w:name="_Toc440632374"/>
      <w:bookmarkStart w:id="1522" w:name="_Toc440875146"/>
      <w:bookmarkStart w:id="1523" w:name="_Toc441131133"/>
      <w:bookmarkStart w:id="1524" w:name="_Toc465774656"/>
      <w:bookmarkStart w:id="1525" w:name="_Toc465848885"/>
      <w:bookmarkStart w:id="1526" w:name="_Toc468875388"/>
      <w:bookmarkStart w:id="1527" w:name="_Toc469488440"/>
      <w:bookmarkStart w:id="1528" w:name="_Toc471894962"/>
      <w:bookmarkStart w:id="1529" w:name="_Toc498590387"/>
      <w:r w:rsidRPr="00D904EF">
        <w:rPr>
          <w:szCs w:val="24"/>
        </w:rPr>
        <w:lastRenderedPageBreak/>
        <w:t>Инструкции по заполнению</w:t>
      </w:r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</w:t>
      </w:r>
      <w:r w:rsidR="00402725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69"/>
    <w:bookmarkEnd w:id="1470"/>
    <w:bookmarkEnd w:id="1471"/>
    <w:bookmarkEnd w:id="1472"/>
    <w:bookmarkEnd w:id="1473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30" w:name="_Toc318208007"/>
    </w:p>
    <w:p w:rsidR="004F4D80" w:rsidRPr="004D25B8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1" w:name="_Toc423423680"/>
      <w:bookmarkStart w:id="1532" w:name="_Ref440272035"/>
      <w:bookmarkStart w:id="1533" w:name="_Ref440274733"/>
      <w:bookmarkStart w:id="1534" w:name="_Ref444181467"/>
      <w:bookmarkStart w:id="1535" w:name="_Toc498590388"/>
      <w:r w:rsidRPr="004D25B8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4D25B8">
        <w:t xml:space="preserve"> (форма 1</w:t>
      </w:r>
      <w:r w:rsidR="00635719" w:rsidRPr="004D25B8">
        <w:t>2</w:t>
      </w:r>
      <w:r w:rsidR="004F4D80" w:rsidRPr="004D25B8">
        <w:t>)</w:t>
      </w:r>
      <w:bookmarkEnd w:id="1530"/>
      <w:bookmarkEnd w:id="1531"/>
      <w:bookmarkEnd w:id="1532"/>
      <w:bookmarkEnd w:id="1533"/>
      <w:bookmarkEnd w:id="1534"/>
      <w:bookmarkEnd w:id="1535"/>
    </w:p>
    <w:p w:rsidR="004F4D80" w:rsidRPr="004D25B8" w:rsidRDefault="004D25B8" w:rsidP="004D25B8">
      <w:pPr>
        <w:pStyle w:val="3"/>
        <w:rPr>
          <w:szCs w:val="24"/>
        </w:rPr>
      </w:pPr>
      <w:bookmarkStart w:id="1536" w:name="_Toc343690584"/>
      <w:bookmarkStart w:id="1537" w:name="_Toc372294428"/>
      <w:bookmarkStart w:id="1538" w:name="_Toc379288896"/>
      <w:bookmarkStart w:id="1539" w:name="_Toc384734780"/>
      <w:bookmarkStart w:id="1540" w:name="_Toc396984078"/>
      <w:bookmarkStart w:id="1541" w:name="_Toc423423681"/>
      <w:bookmarkStart w:id="1542" w:name="_Toc439170710"/>
      <w:bookmarkStart w:id="1543" w:name="_Toc439172812"/>
      <w:bookmarkStart w:id="1544" w:name="_Toc439173253"/>
      <w:bookmarkStart w:id="1545" w:name="_Toc439238249"/>
      <w:bookmarkStart w:id="1546" w:name="_Toc439252796"/>
      <w:bookmarkStart w:id="1547" w:name="_Toc439323770"/>
      <w:bookmarkStart w:id="1548" w:name="_Toc440361405"/>
      <w:bookmarkStart w:id="1549" w:name="_Toc440376287"/>
      <w:bookmarkStart w:id="1550" w:name="_Toc440382545"/>
      <w:bookmarkStart w:id="1551" w:name="_Toc440447215"/>
      <w:bookmarkStart w:id="1552" w:name="_Toc440632376"/>
      <w:bookmarkStart w:id="1553" w:name="_Toc440875148"/>
      <w:bookmarkStart w:id="1554" w:name="_Toc441131135"/>
      <w:bookmarkStart w:id="1555" w:name="_Toc441572140"/>
      <w:bookmarkStart w:id="1556" w:name="_Toc441575232"/>
      <w:bookmarkStart w:id="1557" w:name="_Toc442195898"/>
      <w:bookmarkStart w:id="1558" w:name="_Toc442251940"/>
      <w:bookmarkStart w:id="1559" w:name="_Toc442258889"/>
      <w:bookmarkStart w:id="1560" w:name="_Toc442259129"/>
      <w:bookmarkStart w:id="1561" w:name="_Toc447292892"/>
      <w:bookmarkStart w:id="1562" w:name="_Toc461808964"/>
      <w:bookmarkStart w:id="1563" w:name="_Toc463514796"/>
      <w:bookmarkStart w:id="1564" w:name="_Toc466967523"/>
      <w:bookmarkStart w:id="1565" w:name="_Toc467574715"/>
      <w:bookmarkStart w:id="1566" w:name="_Toc468441758"/>
      <w:bookmarkStart w:id="1567" w:name="_Toc469480233"/>
      <w:bookmarkStart w:id="1568" w:name="_Toc472409262"/>
      <w:bookmarkStart w:id="1569" w:name="_Toc498417409"/>
      <w:bookmarkStart w:id="1570" w:name="_Toc498590389"/>
      <w:r w:rsidRPr="004D25B8">
        <w:rPr>
          <w:szCs w:val="24"/>
        </w:rPr>
        <w:t xml:space="preserve">Форма </w:t>
      </w:r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r w:rsidRPr="004D25B8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9"/>
      <w:bookmarkEnd w:id="1570"/>
    </w:p>
    <w:p w:rsidR="004F4D80" w:rsidRPr="004D25B8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D25B8">
        <w:rPr>
          <w:sz w:val="24"/>
          <w:szCs w:val="24"/>
        </w:rPr>
        <w:t>Приложение 1</w:t>
      </w:r>
      <w:r w:rsidR="00553A57" w:rsidRPr="004D25B8">
        <w:rPr>
          <w:sz w:val="24"/>
          <w:szCs w:val="24"/>
        </w:rPr>
        <w:t>2</w:t>
      </w:r>
      <w:r w:rsidRPr="004D25B8">
        <w:rPr>
          <w:sz w:val="24"/>
          <w:szCs w:val="24"/>
        </w:rPr>
        <w:t xml:space="preserve"> к письму о подаче оферты</w:t>
      </w:r>
      <w:r w:rsidRPr="004D25B8">
        <w:rPr>
          <w:sz w:val="24"/>
          <w:szCs w:val="24"/>
        </w:rPr>
        <w:br/>
        <w:t>от «____»_____________ г. №__________</w:t>
      </w:r>
    </w:p>
    <w:p w:rsidR="004F4D80" w:rsidRPr="004D25B8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D25B8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  <w:r w:rsidRPr="008434B4">
        <w:rPr>
          <w:bCs w:val="0"/>
          <w:color w:val="000000"/>
          <w:sz w:val="24"/>
          <w:szCs w:val="20"/>
          <w:lang w:eastAsia="ru-RU"/>
        </w:rPr>
        <w:t>Наименование и адрес Участника: __________________________________________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570"/>
        <w:gridCol w:w="554"/>
        <w:gridCol w:w="709"/>
        <w:gridCol w:w="1134"/>
        <w:gridCol w:w="1143"/>
        <w:gridCol w:w="1560"/>
        <w:gridCol w:w="1417"/>
        <w:gridCol w:w="1276"/>
        <w:gridCol w:w="1263"/>
      </w:tblGrid>
      <w:tr w:rsidR="002627E6" w:rsidRPr="008434B4" w:rsidTr="00580CE1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056" w:type="dxa"/>
            <w:gridSpan w:val="8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2627E6" w:rsidRPr="008434B4" w:rsidTr="00580CE1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63" w:type="dxa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2627E6" w:rsidRPr="008434B4" w:rsidTr="00580CE1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63" w:type="dxa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2627E6" w:rsidRPr="008434B4" w:rsidTr="00580CE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580CE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580CE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580CE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580CE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580CE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580CE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580CE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580CE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580CE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580CE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580CE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580CE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580CE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580CE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580CE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4D25B8" w:rsidRDefault="004D25B8" w:rsidP="004D25B8">
      <w:pPr>
        <w:spacing w:line="240" w:lineRule="auto"/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D25B8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571" w:name="_Toc343690585"/>
      <w:bookmarkStart w:id="1572" w:name="_Toc372294429"/>
      <w:bookmarkStart w:id="1573" w:name="_Toc379288897"/>
      <w:bookmarkStart w:id="1574" w:name="_Toc384734781"/>
      <w:bookmarkStart w:id="1575" w:name="_Toc396984079"/>
      <w:bookmarkStart w:id="1576" w:name="_Toc423423682"/>
      <w:bookmarkStart w:id="1577" w:name="_Toc439170711"/>
      <w:bookmarkStart w:id="1578" w:name="_Toc439172813"/>
      <w:bookmarkStart w:id="1579" w:name="_Toc439173254"/>
      <w:bookmarkStart w:id="1580" w:name="_Toc439238250"/>
      <w:bookmarkStart w:id="1581" w:name="_Toc439252797"/>
      <w:bookmarkStart w:id="1582" w:name="_Toc439323771"/>
      <w:bookmarkStart w:id="1583" w:name="_Toc440361406"/>
      <w:bookmarkStart w:id="1584" w:name="_Toc440376288"/>
      <w:bookmarkStart w:id="1585" w:name="_Toc440382546"/>
      <w:bookmarkStart w:id="1586" w:name="_Toc440447216"/>
      <w:bookmarkStart w:id="1587" w:name="_Toc440632377"/>
      <w:bookmarkStart w:id="1588" w:name="_Toc440875149"/>
      <w:bookmarkStart w:id="1589" w:name="_Toc441131136"/>
      <w:bookmarkStart w:id="1590" w:name="_Toc465774659"/>
      <w:bookmarkStart w:id="1591" w:name="_Toc465848888"/>
      <w:bookmarkStart w:id="1592" w:name="_Toc468875391"/>
      <w:bookmarkStart w:id="1593" w:name="_Toc469488443"/>
      <w:bookmarkStart w:id="1594" w:name="_Toc471894965"/>
      <w:bookmarkStart w:id="1595" w:name="_Toc498590390"/>
      <w:r w:rsidRPr="00D27071">
        <w:rPr>
          <w:szCs w:val="24"/>
        </w:rPr>
        <w:lastRenderedPageBreak/>
        <w:t>Инструкции по заполнению</w:t>
      </w:r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</w:p>
    <w:p w:rsidR="004F4D80" w:rsidRPr="004D25B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>Участник</w:t>
      </w:r>
      <w:r w:rsidR="004F4D80" w:rsidRPr="004D25B8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4D25B8">
        <w:rPr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</w:t>
      </w:r>
      <w:r w:rsidR="00402725">
        <w:fldChar w:fldCharType="end"/>
      </w:r>
      <w:r w:rsidR="00D90031" w:rsidRPr="004D25B8">
        <w:rPr>
          <w:sz w:val="24"/>
          <w:szCs w:val="24"/>
        </w:rPr>
        <w:t>)</w:t>
      </w:r>
      <w:r w:rsidR="004F4D80" w:rsidRPr="004D25B8">
        <w:rPr>
          <w:sz w:val="24"/>
          <w:szCs w:val="24"/>
        </w:rPr>
        <w:t>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4D25B8">
        <w:rPr>
          <w:sz w:val="24"/>
          <w:szCs w:val="24"/>
        </w:rPr>
        <w:t xml:space="preserve"> адрес Участника.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4D25B8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>АО); б</w:t>
      </w:r>
      <w:r w:rsidRPr="004D25B8">
        <w:rPr>
          <w:sz w:val="24"/>
          <w:szCs w:val="24"/>
        </w:rPr>
        <w:t>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6" w:name="_Toc329588495"/>
      <w:bookmarkStart w:id="1597" w:name="_Toc423423683"/>
      <w:bookmarkStart w:id="1598" w:name="_Ref440272051"/>
      <w:bookmarkStart w:id="1599" w:name="_Ref440274744"/>
      <w:r w:rsidRPr="004D25B8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="002B3764">
        <w:rPr>
          <w:sz w:val="24"/>
          <w:szCs w:val="24"/>
        </w:rPr>
        <w:t>6</w:t>
      </w:r>
      <w:r w:rsidRPr="004D25B8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4D25B8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4D25B8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2627E6" w:rsidRPr="002627E6" w:rsidRDefault="004D25B8" w:rsidP="002627E6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4D25B8">
        <w:rPr>
          <w:sz w:val="24"/>
          <w:szCs w:val="24"/>
        </w:rPr>
        <w:br w:type="page"/>
      </w:r>
      <w:r w:rsidRPr="004D25B8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4D25B8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386"/>
        <w:gridCol w:w="489"/>
        <w:gridCol w:w="985"/>
        <w:gridCol w:w="843"/>
        <w:gridCol w:w="1134"/>
        <w:gridCol w:w="1149"/>
        <w:gridCol w:w="1417"/>
        <w:gridCol w:w="993"/>
        <w:gridCol w:w="1198"/>
        <w:gridCol w:w="1296"/>
      </w:tblGrid>
      <w:tr w:rsidR="002627E6" w:rsidRPr="008434B4" w:rsidTr="00580CE1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400"/>
              <w:jc w:val="left"/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bCs w:val="0"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b/>
                <w:sz w:val="24"/>
                <w:szCs w:val="24"/>
                <w:lang w:eastAsia="ru-RU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2627E6" w:rsidRPr="008434B4" w:rsidRDefault="002627E6" w:rsidP="00580CE1">
            <w:pPr>
              <w:widowControl w:val="0"/>
              <w:suppressAutoHyphens w:val="0"/>
              <w:spacing w:before="120" w:line="240" w:lineRule="auto"/>
              <w:ind w:firstLine="0"/>
              <w:rPr>
                <w:bCs w:val="0"/>
                <w:i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bCs w:val="0"/>
                <w:color w:val="000000"/>
                <w:sz w:val="24"/>
                <w:szCs w:val="24"/>
                <w:lang w:eastAsia="ru-RU"/>
              </w:rPr>
              <w:t xml:space="preserve">Наименование и адрес Участника: </w:t>
            </w:r>
            <w:r w:rsidRPr="008434B4">
              <w:rPr>
                <w:b/>
                <w:bCs w:val="0"/>
                <w:color w:val="000000"/>
                <w:sz w:val="24"/>
                <w:szCs w:val="24"/>
                <w:u w:val="single"/>
                <w:lang w:eastAsia="ru-RU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2627E6" w:rsidRPr="008434B4" w:rsidRDefault="002627E6" w:rsidP="00580CE1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2627E6" w:rsidRPr="008434B4" w:rsidTr="00580CE1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580CE1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left="-108" w:right="-46" w:firstLine="108"/>
              <w:jc w:val="center"/>
              <w:rPr>
                <w:b/>
                <w:bCs w:val="0"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2627E6" w:rsidRPr="008434B4" w:rsidTr="00580CE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16</w:t>
            </w:r>
          </w:p>
        </w:tc>
      </w:tr>
      <w:tr w:rsidR="002627E6" w:rsidRPr="008434B4" w:rsidTr="00580CE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8434B4" w:rsidTr="00580CE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Иванов Иван Иванович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4601 456789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580CE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580CE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Урюпинск, Свободный </w:t>
            </w:r>
            <w:r w:rsidRPr="008434B4">
              <w:rPr>
                <w:color w:val="000000"/>
                <w:sz w:val="14"/>
                <w:szCs w:val="16"/>
                <w:lang w:eastAsia="ru-RU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2627E6" w:rsidRPr="008434B4" w:rsidTr="00580CE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</w:t>
            </w:r>
            <w:r w:rsidRPr="008434B4" w:rsidDel="006B67A3">
              <w:rPr>
                <w:b/>
                <w:color w:val="000000"/>
                <w:sz w:val="14"/>
                <w:szCs w:val="16"/>
                <w:lang w:eastAsia="ru-RU"/>
              </w:rPr>
              <w:t xml:space="preserve"> </w:t>
            </w: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2627E6" w:rsidRPr="008434B4" w:rsidTr="00580CE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580CE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Сидорчук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580CE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8434B4" w:rsidTr="00580CE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154568484</w:t>
            </w:r>
            <w:r w:rsidRPr="008434B4">
              <w:rPr>
                <w:color w:val="000000"/>
                <w:sz w:val="14"/>
                <w:szCs w:val="16"/>
                <w:lang w:eastAsia="ru-RU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580CE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580CE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580CE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8434B4" w:rsidTr="00580CE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Пример Лтд. (Primer Ltd)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Учредительный договор № 25 от 03.03.03</w:t>
            </w:r>
          </w:p>
        </w:tc>
      </w:tr>
      <w:tr w:rsidR="002627E6" w:rsidRPr="008434B4" w:rsidTr="00580CE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2627E6" w:rsidRPr="008434B4" w:rsidRDefault="002627E6" w:rsidP="00580CE1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</w:tbl>
    <w:p w:rsidR="004D25B8" w:rsidRPr="004D25B8" w:rsidRDefault="004D25B8" w:rsidP="004D25B8">
      <w:pPr>
        <w:spacing w:line="240" w:lineRule="auto"/>
        <w:rPr>
          <w:szCs w:val="24"/>
        </w:rPr>
      </w:pPr>
      <w:r w:rsidRPr="004D25B8">
        <w:lastRenderedPageBreak/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4D25B8" w:rsidRDefault="004D25B8" w:rsidP="004D25B8">
      <w:pPr>
        <w:pStyle w:val="2"/>
        <w:spacing w:line="240" w:lineRule="auto"/>
        <w:sectPr w:rsidR="004D25B8" w:rsidRPr="004D25B8" w:rsidSect="00580CE1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00" w:name="_Toc498590391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96"/>
      <w:bookmarkEnd w:id="1597"/>
      <w:bookmarkEnd w:id="1598"/>
      <w:bookmarkEnd w:id="1599"/>
      <w:bookmarkEnd w:id="1600"/>
    </w:p>
    <w:p w:rsidR="004F4D80" w:rsidRPr="00AE1D21" w:rsidRDefault="004F4D80" w:rsidP="004F4D80">
      <w:pPr>
        <w:pStyle w:val="3"/>
        <w:rPr>
          <w:szCs w:val="24"/>
        </w:rPr>
      </w:pPr>
      <w:bookmarkStart w:id="1601" w:name="_Toc343690587"/>
      <w:bookmarkStart w:id="1602" w:name="_Toc372294431"/>
      <w:bookmarkStart w:id="1603" w:name="_Toc379288899"/>
      <w:bookmarkStart w:id="1604" w:name="_Toc384734783"/>
      <w:bookmarkStart w:id="1605" w:name="_Toc396984081"/>
      <w:bookmarkStart w:id="1606" w:name="_Toc423423684"/>
      <w:bookmarkStart w:id="1607" w:name="_Toc439170713"/>
      <w:bookmarkStart w:id="1608" w:name="_Toc439172815"/>
      <w:bookmarkStart w:id="1609" w:name="_Toc439173256"/>
      <w:bookmarkStart w:id="1610" w:name="_Toc439238252"/>
      <w:bookmarkStart w:id="1611" w:name="_Toc439252799"/>
      <w:bookmarkStart w:id="1612" w:name="_Toc439323773"/>
      <w:bookmarkStart w:id="1613" w:name="_Toc440361408"/>
      <w:bookmarkStart w:id="1614" w:name="_Toc440376290"/>
      <w:bookmarkStart w:id="1615" w:name="_Toc440382548"/>
      <w:bookmarkStart w:id="1616" w:name="_Toc440447218"/>
      <w:bookmarkStart w:id="1617" w:name="_Toc440632379"/>
      <w:bookmarkStart w:id="1618" w:name="_Toc440875151"/>
      <w:bookmarkStart w:id="1619" w:name="_Toc441131138"/>
      <w:bookmarkStart w:id="1620" w:name="_Toc465774661"/>
      <w:bookmarkStart w:id="1621" w:name="_Toc465848890"/>
      <w:bookmarkStart w:id="1622" w:name="_Toc468875393"/>
      <w:bookmarkStart w:id="1623" w:name="_Toc469488445"/>
      <w:bookmarkStart w:id="1624" w:name="_Toc471894967"/>
      <w:bookmarkStart w:id="1625" w:name="_Toc498590392"/>
      <w:r w:rsidRPr="008C4223">
        <w:rPr>
          <w:szCs w:val="24"/>
        </w:rPr>
        <w:t xml:space="preserve">Форма </w:t>
      </w:r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r w:rsidR="000D70B6" w:rsidRPr="00AE1D21">
        <w:rPr>
          <w:szCs w:val="24"/>
        </w:rPr>
        <w:t>Согласия на обработку персональных данных</w:t>
      </w:r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D266B0" w:rsidRPr="00D266B0" w:rsidRDefault="00D266B0" w:rsidP="00D266B0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r w:rsidRPr="00D266B0">
        <w:rPr>
          <w:b/>
          <w:sz w:val="24"/>
          <w:szCs w:val="24"/>
        </w:rPr>
        <w:t>Согласие на обработку персональных данных*</w:t>
      </w:r>
    </w:p>
    <w:p w:rsidR="00D266B0" w:rsidRPr="00D266B0" w:rsidRDefault="00D266B0" w:rsidP="00D266B0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D266B0">
        <w:rPr>
          <w:b/>
          <w:snapToGrid w:val="0"/>
          <w:sz w:val="24"/>
          <w:szCs w:val="24"/>
        </w:rPr>
        <w:t xml:space="preserve">от «_____» ____________ 201____ г. </w:t>
      </w:r>
    </w:p>
    <w:p w:rsidR="00D266B0" w:rsidRPr="00D266B0" w:rsidRDefault="00D266B0" w:rsidP="00D266B0">
      <w:pPr>
        <w:jc w:val="center"/>
        <w:rPr>
          <w:sz w:val="24"/>
          <w:szCs w:val="24"/>
        </w:rPr>
      </w:pPr>
    </w:p>
    <w:p w:rsidR="00D266B0" w:rsidRPr="00D266B0" w:rsidRDefault="00D266B0" w:rsidP="00D266B0">
      <w:pPr>
        <w:jc w:val="center"/>
        <w:rPr>
          <w:sz w:val="24"/>
          <w:szCs w:val="24"/>
        </w:rPr>
      </w:pPr>
    </w:p>
    <w:p w:rsidR="00D266B0" w:rsidRPr="00D266B0" w:rsidRDefault="00D266B0" w:rsidP="00D266B0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D266B0">
        <w:rPr>
          <w:snapToGrid w:val="0"/>
          <w:sz w:val="24"/>
          <w:szCs w:val="24"/>
        </w:rPr>
        <w:t>Настоящим, ________________________________________________________,</w:t>
      </w:r>
    </w:p>
    <w:p w:rsidR="00D266B0" w:rsidRPr="00D266B0" w:rsidRDefault="00D266B0" w:rsidP="00D266B0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r w:rsidRPr="00D266B0">
        <w:rPr>
          <w:b/>
          <w:i/>
          <w:sz w:val="24"/>
          <w:szCs w:val="24"/>
        </w:rPr>
        <w:t>(указывается</w:t>
      </w:r>
      <w:r w:rsidRPr="00D266B0">
        <w:rPr>
          <w:sz w:val="24"/>
          <w:szCs w:val="24"/>
        </w:rPr>
        <w:t xml:space="preserve"> </w:t>
      </w:r>
      <w:r w:rsidRPr="00D266B0">
        <w:rPr>
          <w:b/>
          <w:i/>
          <w:sz w:val="24"/>
          <w:szCs w:val="24"/>
        </w:rPr>
        <w:t>полное наименование участника закупочной процедуры</w:t>
      </w:r>
    </w:p>
    <w:p w:rsidR="00D266B0" w:rsidRPr="00D266B0" w:rsidRDefault="00D266B0" w:rsidP="00D266B0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D266B0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D266B0" w:rsidRPr="00D266B0" w:rsidRDefault="00D266B0" w:rsidP="00D266B0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D266B0">
        <w:rPr>
          <w:sz w:val="24"/>
          <w:szCs w:val="24"/>
        </w:rPr>
        <w:t>Адрес регистрации: _______________________________________________________,</w:t>
      </w:r>
    </w:p>
    <w:p w:rsidR="00D266B0" w:rsidRPr="00D266B0" w:rsidRDefault="00D266B0" w:rsidP="00D266B0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D266B0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D266B0" w:rsidRPr="00D266B0" w:rsidRDefault="00D266B0" w:rsidP="00D266B0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D266B0">
        <w:rPr>
          <w:b/>
          <w:i/>
          <w:sz w:val="24"/>
          <w:szCs w:val="24"/>
        </w:rPr>
        <w:t>(указывается серия и номер свидетельства)</w:t>
      </w:r>
    </w:p>
    <w:p w:rsidR="00D266B0" w:rsidRPr="00D266B0" w:rsidRDefault="00D266B0" w:rsidP="00D266B0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D266B0">
        <w:rPr>
          <w:b/>
          <w:i/>
          <w:sz w:val="24"/>
          <w:szCs w:val="24"/>
        </w:rPr>
        <w:t>ИНН__________________________</w:t>
      </w:r>
    </w:p>
    <w:p w:rsidR="00D266B0" w:rsidRPr="00D266B0" w:rsidRDefault="00D266B0" w:rsidP="00D266B0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D266B0">
        <w:rPr>
          <w:b/>
          <w:i/>
          <w:sz w:val="24"/>
          <w:szCs w:val="24"/>
        </w:rPr>
        <w:t>КПП__________________________</w:t>
      </w:r>
    </w:p>
    <w:p w:rsidR="00D266B0" w:rsidRPr="00D266B0" w:rsidRDefault="00D266B0" w:rsidP="00D266B0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D266B0">
        <w:rPr>
          <w:b/>
          <w:i/>
          <w:sz w:val="24"/>
          <w:szCs w:val="24"/>
        </w:rPr>
        <w:t>ОГРН_________________________</w:t>
      </w:r>
      <w:r w:rsidRPr="00D266B0">
        <w:rPr>
          <w:sz w:val="24"/>
          <w:szCs w:val="24"/>
        </w:rPr>
        <w:t>,</w:t>
      </w:r>
    </w:p>
    <w:p w:rsidR="00D266B0" w:rsidRPr="00D266B0" w:rsidRDefault="00D266B0" w:rsidP="00D266B0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D266B0">
        <w:rPr>
          <w:sz w:val="24"/>
          <w:szCs w:val="24"/>
        </w:rPr>
        <w:t>в лице уполномоченного представителя субъекта персональных данных</w:t>
      </w:r>
      <w:r w:rsidRPr="00D266B0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D266B0" w:rsidRPr="00D266B0" w:rsidRDefault="00D266B0" w:rsidP="00D266B0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r w:rsidRPr="00D266B0">
        <w:rPr>
          <w:b/>
          <w:i/>
          <w:sz w:val="24"/>
          <w:szCs w:val="24"/>
        </w:rPr>
        <w:t>(указывается Ф.И.О.,</w:t>
      </w:r>
      <w:r w:rsidRPr="00D266B0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</w:p>
    <w:p w:rsidR="00D266B0" w:rsidRPr="00D266B0" w:rsidRDefault="00D266B0" w:rsidP="00D266B0">
      <w:pPr>
        <w:ind w:firstLine="0"/>
        <w:rPr>
          <w:sz w:val="24"/>
          <w:szCs w:val="24"/>
        </w:rPr>
      </w:pPr>
      <w:r w:rsidRPr="00D266B0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D266B0" w:rsidRPr="00D266B0" w:rsidRDefault="00D266B0" w:rsidP="00D266B0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D266B0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D266B0" w:rsidRPr="00D266B0" w:rsidRDefault="00D266B0" w:rsidP="00D266B0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D266B0">
        <w:rPr>
          <w:b/>
          <w:i/>
          <w:sz w:val="24"/>
          <w:szCs w:val="24"/>
        </w:rPr>
        <w:t>действующего на основании _____________________________</w:t>
      </w:r>
      <w:r w:rsidRPr="00D266B0">
        <w:rPr>
          <w:i/>
          <w:sz w:val="24"/>
          <w:szCs w:val="24"/>
        </w:rPr>
        <w:t>,</w:t>
      </w:r>
      <w:r w:rsidRPr="00D266B0">
        <w:rPr>
          <w:b/>
          <w:i/>
          <w:sz w:val="24"/>
          <w:szCs w:val="24"/>
        </w:rPr>
        <w:t xml:space="preserve"> </w:t>
      </w:r>
      <w:r w:rsidRPr="00D266B0">
        <w:rPr>
          <w:sz w:val="24"/>
          <w:szCs w:val="24"/>
        </w:rPr>
        <w:t xml:space="preserve">дает свое согласие </w:t>
      </w:r>
      <w:r w:rsidRPr="00D266B0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D266B0">
        <w:rPr>
          <w:snapToGrid w:val="0"/>
          <w:sz w:val="24"/>
          <w:szCs w:val="24"/>
        </w:rPr>
        <w:t xml:space="preserve">, зарегистрированному по адресу: </w:t>
      </w:r>
      <w:r w:rsidRPr="00D266B0">
        <w:rPr>
          <w:iCs/>
          <w:sz w:val="24"/>
          <w:szCs w:val="24"/>
        </w:rPr>
        <w:t xml:space="preserve">РФ, 127018, г. Москва, ул. 2-я Ямская, 4 </w:t>
      </w:r>
      <w:r w:rsidRPr="00D266B0">
        <w:rPr>
          <w:sz w:val="24"/>
          <w:szCs w:val="24"/>
        </w:rPr>
        <w:t>и</w:t>
      </w:r>
      <w:r w:rsidRPr="00D266B0">
        <w:rPr>
          <w:i/>
          <w:sz w:val="24"/>
          <w:szCs w:val="24"/>
        </w:rPr>
        <w:t xml:space="preserve"> </w:t>
      </w:r>
      <w:r w:rsidRPr="00D266B0">
        <w:rPr>
          <w:b/>
          <w:sz w:val="24"/>
          <w:szCs w:val="24"/>
        </w:rPr>
        <w:t>Публичному акционерному обществу «Российские сети»</w:t>
      </w:r>
      <w:r w:rsidRPr="00D266B0">
        <w:rPr>
          <w:sz w:val="24"/>
          <w:szCs w:val="24"/>
        </w:rPr>
        <w:t xml:space="preserve">, </w:t>
      </w:r>
      <w:r w:rsidRPr="00D266B0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D266B0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D266B0">
        <w:rPr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D266B0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</w:t>
      </w:r>
      <w:r w:rsidRPr="00D266B0">
        <w:rPr>
          <w:sz w:val="24"/>
          <w:szCs w:val="24"/>
        </w:rPr>
        <w:lastRenderedPageBreak/>
        <w:t>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D266B0" w:rsidRPr="00D266B0" w:rsidRDefault="00D266B0" w:rsidP="00D266B0">
      <w:pPr>
        <w:spacing w:line="240" w:lineRule="auto"/>
        <w:ind w:firstLine="709"/>
        <w:rPr>
          <w:snapToGrid w:val="0"/>
          <w:sz w:val="24"/>
          <w:szCs w:val="24"/>
        </w:rPr>
      </w:pPr>
      <w:r w:rsidRPr="00D266B0">
        <w:rPr>
          <w:snapToGrid w:val="0"/>
          <w:sz w:val="24"/>
          <w:szCs w:val="24"/>
        </w:rPr>
        <w:t xml:space="preserve">Цель обработки персональных данных: </w:t>
      </w:r>
      <w:r w:rsidRPr="00D266B0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D266B0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D266B0" w:rsidRPr="005E2E95" w:rsidRDefault="00D266B0" w:rsidP="00D266B0">
      <w:pPr>
        <w:spacing w:before="120" w:line="240" w:lineRule="auto"/>
        <w:ind w:firstLine="709"/>
        <w:rPr>
          <w:snapToGrid w:val="0"/>
          <w:color w:val="000000"/>
          <w:sz w:val="24"/>
          <w:szCs w:val="24"/>
        </w:rPr>
      </w:pPr>
      <w:r w:rsidRPr="00D266B0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D266B0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626" w:name="_Toc439252801"/>
      <w:bookmarkStart w:id="1627" w:name="_Toc439323774"/>
      <w:bookmarkStart w:id="1628" w:name="_Toc440361409"/>
      <w:bookmarkStart w:id="1629" w:name="_Toc440376291"/>
      <w:bookmarkStart w:id="1630" w:name="_Toc440382549"/>
      <w:bookmarkStart w:id="1631" w:name="_Toc440447219"/>
      <w:bookmarkStart w:id="1632" w:name="_Toc440632380"/>
      <w:bookmarkStart w:id="1633" w:name="_Toc440875152"/>
      <w:bookmarkStart w:id="1634" w:name="_Toc441131139"/>
      <w:bookmarkStart w:id="1635" w:name="_Toc465774662"/>
      <w:bookmarkStart w:id="1636" w:name="_Toc465848891"/>
      <w:bookmarkStart w:id="1637" w:name="_Toc468875394"/>
      <w:bookmarkStart w:id="1638" w:name="_Toc469488446"/>
      <w:bookmarkStart w:id="1639" w:name="_Toc471894968"/>
      <w:bookmarkStart w:id="1640" w:name="_Toc498590393"/>
      <w:r w:rsidRPr="00AE1D21">
        <w:rPr>
          <w:szCs w:val="24"/>
        </w:rPr>
        <w:lastRenderedPageBreak/>
        <w:t>Инструкции по заполнению</w:t>
      </w:r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</w:p>
    <w:p w:rsidR="00D266B0" w:rsidRPr="00D266B0" w:rsidRDefault="00D266B0" w:rsidP="00D266B0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D266B0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D266B0" w:rsidRPr="00D266B0" w:rsidRDefault="00D266B0" w:rsidP="00D266B0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D266B0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D266B0">
        <w:rPr>
          <w:b w:val="0"/>
          <w:szCs w:val="24"/>
        </w:rPr>
        <w:t xml:space="preserve">регистрации, место работы и занимаемая должность </w:t>
      </w:r>
      <w:r w:rsidRPr="00D266B0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</w:p>
    <w:p w:rsidR="00D266B0" w:rsidRPr="00D266B0" w:rsidRDefault="00D266B0" w:rsidP="00D266B0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D266B0">
        <w:rPr>
          <w:b w:val="0"/>
          <w:bCs w:val="0"/>
          <w:szCs w:val="24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</w:t>
      </w:r>
      <w:r w:rsidRPr="00D266B0">
        <w:rPr>
          <w:b w:val="0"/>
          <w:szCs w:val="24"/>
        </w:rPr>
        <w:t>– представитель субъектов персональных данных</w:t>
      </w:r>
      <w:r w:rsidRPr="00D266B0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субконтрагентов согласие на представление (обработку) </w:t>
      </w:r>
      <w:r w:rsidRPr="00D266B0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D266B0">
        <w:rPr>
          <w:b w:val="0"/>
          <w:bCs w:val="0"/>
          <w:szCs w:val="24"/>
        </w:rPr>
        <w:t>ПАО «Россети», ПАО «МРСК Центра» и в уполномоченные государственные органы указанных сведений.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41" w:name="_Ref440272256"/>
      <w:bookmarkStart w:id="1642" w:name="_Ref440272678"/>
      <w:bookmarkStart w:id="1643" w:name="_Ref440274944"/>
      <w:bookmarkStart w:id="1644" w:name="_Toc498590396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641"/>
      <w:bookmarkEnd w:id="1642"/>
      <w:bookmarkEnd w:id="1643"/>
      <w:bookmarkEnd w:id="1644"/>
    </w:p>
    <w:p w:rsidR="007A6A39" w:rsidRPr="007A6A39" w:rsidRDefault="007A6A39" w:rsidP="007A6A39">
      <w:pPr>
        <w:pStyle w:val="3"/>
        <w:rPr>
          <w:szCs w:val="24"/>
        </w:rPr>
      </w:pPr>
      <w:bookmarkStart w:id="1645" w:name="_Toc439170715"/>
      <w:bookmarkStart w:id="1646" w:name="_Toc439172817"/>
      <w:bookmarkStart w:id="1647" w:name="_Toc439173259"/>
      <w:bookmarkStart w:id="1648" w:name="_Toc439238255"/>
      <w:bookmarkStart w:id="1649" w:name="_Toc439252803"/>
      <w:bookmarkStart w:id="1650" w:name="_Toc439323776"/>
      <w:bookmarkStart w:id="1651" w:name="_Toc440361411"/>
      <w:bookmarkStart w:id="1652" w:name="_Toc440376293"/>
      <w:bookmarkStart w:id="1653" w:name="_Toc440382551"/>
      <w:bookmarkStart w:id="1654" w:name="_Toc440447221"/>
      <w:bookmarkStart w:id="1655" w:name="_Toc440632382"/>
      <w:bookmarkStart w:id="1656" w:name="_Toc440875154"/>
      <w:bookmarkStart w:id="1657" w:name="_Toc441131141"/>
      <w:bookmarkStart w:id="1658" w:name="_Toc465774666"/>
      <w:bookmarkStart w:id="1659" w:name="_Toc465848895"/>
      <w:bookmarkStart w:id="1660" w:name="_Toc468875398"/>
      <w:bookmarkStart w:id="1661" w:name="_Toc469488450"/>
      <w:bookmarkStart w:id="1662" w:name="_Toc471894972"/>
      <w:bookmarkStart w:id="1663" w:name="_Toc498590397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г.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в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7F30BA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7F30BA">
        <w:rPr>
          <w:vertAlign w:val="subscript"/>
        </w:rPr>
      </w:r>
      <w:r w:rsidR="007F30BA">
        <w:rPr>
          <w:vertAlign w:val="subscript"/>
        </w:rPr>
        <w:fldChar w:fldCharType="separate"/>
      </w:r>
      <w:r w:rsidR="003B72EA">
        <w:rPr>
          <w:vertAlign w:val="subscript"/>
        </w:rPr>
        <w:t>1.1.4</w:t>
      </w:r>
      <w:r w:rsidR="007F30BA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391E20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91E20">
        <w:rPr>
          <w:sz w:val="24"/>
          <w:szCs w:val="24"/>
        </w:rPr>
        <w:t xml:space="preserve">вне зависимости от формы и места проведения обязуется: </w:t>
      </w:r>
      <w:r w:rsidR="00391E20" w:rsidRPr="00391E20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391E20" w:rsidRPr="00391E20">
        <w:rPr>
          <w:iCs/>
          <w:sz w:val="24"/>
          <w:szCs w:val="24"/>
          <w:lang w:eastAsia="ru-RU"/>
        </w:rPr>
        <w:t>Документацией по запросу предложений</w:t>
      </w:r>
      <w:r w:rsidR="00391E20" w:rsidRPr="00391E20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391E20"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="00391E20" w:rsidRPr="00391E20">
        <w:rPr>
          <w:sz w:val="24"/>
          <w:szCs w:val="24"/>
          <w:lang w:eastAsia="ru-RU"/>
        </w:rPr>
        <w:t xml:space="preserve">; 3)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391E20"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="00391E20" w:rsidRPr="00391E20">
        <w:rPr>
          <w:sz w:val="24"/>
          <w:szCs w:val="24"/>
        </w:rPr>
        <w:t xml:space="preserve"> (</w:t>
      </w:r>
      <w:r w:rsidR="00391E20" w:rsidRPr="00391E20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391E20" w:rsidRPr="00391E20">
        <w:rPr>
          <w:sz w:val="24"/>
          <w:szCs w:val="24"/>
        </w:rPr>
        <w:t>).</w:t>
      </w:r>
    </w:p>
    <w:p w:rsidR="00C5024F" w:rsidRPr="00391E20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91E20">
        <w:rPr>
          <w:vertAlign w:val="subscript"/>
        </w:rPr>
        <w:t xml:space="preserve">указывается предмет запроса предложений в соответствии с п. </w:t>
      </w:r>
      <w:r w:rsidR="00402725" w:rsidRPr="00391E20">
        <w:fldChar w:fldCharType="begin"/>
      </w:r>
      <w:r w:rsidR="00402725" w:rsidRPr="00391E20">
        <w:instrText xml:space="preserve"> REF _Ref440275279 \r \h  \* MERGEFORMAT </w:instrText>
      </w:r>
      <w:r w:rsidR="00402725" w:rsidRPr="00391E20">
        <w:fldChar w:fldCharType="separate"/>
      </w:r>
      <w:r w:rsidR="003B72EA" w:rsidRPr="00391E20">
        <w:rPr>
          <w:vertAlign w:val="subscript"/>
        </w:rPr>
        <w:t>1.1.4</w:t>
      </w:r>
      <w:r w:rsidR="00402725" w:rsidRPr="00391E20">
        <w:fldChar w:fldCharType="end"/>
      </w:r>
      <w:r w:rsidRPr="00391E20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391E20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391E20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391E20">
        <w:rPr>
          <w:sz w:val="24"/>
          <w:szCs w:val="24"/>
        </w:rPr>
        <w:t xml:space="preserve">будет считаться дата </w:t>
      </w:r>
      <w:r w:rsidR="00EA1723" w:rsidRPr="00391E20">
        <w:rPr>
          <w:sz w:val="24"/>
          <w:szCs w:val="24"/>
        </w:rPr>
        <w:t>окончания приема</w:t>
      </w:r>
      <w:r w:rsidR="005A2CAE" w:rsidRPr="00391E20">
        <w:rPr>
          <w:sz w:val="24"/>
          <w:szCs w:val="24"/>
        </w:rPr>
        <w:t xml:space="preserve"> поступивших на открытый запрос предложений</w:t>
      </w:r>
      <w:r w:rsidR="00EA1723" w:rsidRPr="00391E20">
        <w:rPr>
          <w:sz w:val="24"/>
          <w:szCs w:val="24"/>
        </w:rPr>
        <w:t xml:space="preserve"> Заявок</w:t>
      </w:r>
      <w:r w:rsidR="005A2CAE" w:rsidRPr="00391E20">
        <w:rPr>
          <w:sz w:val="24"/>
          <w:szCs w:val="24"/>
        </w:rPr>
        <w:t xml:space="preserve">. </w:t>
      </w:r>
    </w:p>
    <w:p w:rsidR="007A6A39" w:rsidRPr="00391E20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391E20" w:rsidRDefault="00391E20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Pr="00391E20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</w:t>
      </w:r>
      <w:r w:rsidRPr="00391E20">
        <w:rPr>
          <w:sz w:val="24"/>
          <w:szCs w:val="24"/>
          <w:lang w:eastAsia="ru-RU"/>
        </w:rPr>
        <w:lastRenderedPageBreak/>
        <w:t xml:space="preserve">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391E20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391E20">
        <w:rPr>
          <w:sz w:val="24"/>
          <w:szCs w:val="24"/>
          <w:lang w:eastAsia="ru-RU"/>
        </w:rPr>
        <w:t xml:space="preserve"> порядке; 3</w:t>
      </w:r>
      <w:r w:rsidRPr="00391E20">
        <w:rPr>
          <w:sz w:val="24"/>
          <w:szCs w:val="20"/>
          <w:lang w:eastAsia="ru-RU"/>
        </w:rPr>
        <w:t xml:space="preserve">) </w:t>
      </w:r>
      <w:r w:rsidRPr="00391E20">
        <w:rPr>
          <w:sz w:val="24"/>
          <w:szCs w:val="24"/>
          <w:lang w:eastAsia="ru-RU"/>
        </w:rPr>
        <w:t>предоставит в соответствии с установленным действующим законодательством обеспечение исполнения договора (</w:t>
      </w:r>
      <w:r w:rsidRPr="00391E20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391E20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Pr="00391E20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391E20">
        <w:rPr>
          <w:sz w:val="24"/>
          <w:szCs w:val="24"/>
        </w:rPr>
        <w:t>.</w:t>
      </w:r>
    </w:p>
    <w:p w:rsidR="007A6A39" w:rsidRPr="00391E20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>Настоящее соглашение является неотъемлемой</w:t>
      </w:r>
      <w:r w:rsidRPr="008A4155">
        <w:rPr>
          <w:sz w:val="24"/>
          <w:szCs w:val="24"/>
        </w:rPr>
        <w:t xml:space="preserve">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64" w:name="_Toc439170716"/>
      <w:bookmarkStart w:id="1665" w:name="_Toc439172818"/>
      <w:bookmarkStart w:id="1666" w:name="_Toc439173260"/>
      <w:bookmarkStart w:id="1667" w:name="_Toc439238256"/>
      <w:bookmarkStart w:id="1668" w:name="_Toc439252804"/>
      <w:bookmarkStart w:id="1669" w:name="_Toc439323777"/>
      <w:bookmarkStart w:id="1670" w:name="_Toc440361412"/>
      <w:bookmarkStart w:id="1671" w:name="_Toc440376294"/>
      <w:bookmarkStart w:id="1672" w:name="_Toc440382552"/>
      <w:bookmarkStart w:id="1673" w:name="_Toc440447222"/>
      <w:bookmarkStart w:id="1674" w:name="_Toc440632383"/>
      <w:bookmarkStart w:id="1675" w:name="_Toc440875155"/>
      <w:bookmarkStart w:id="1676" w:name="_Toc441131142"/>
      <w:bookmarkStart w:id="1677" w:name="_Toc465774667"/>
      <w:bookmarkStart w:id="1678" w:name="_Toc465848896"/>
      <w:bookmarkStart w:id="1679" w:name="_Toc468875399"/>
      <w:bookmarkStart w:id="1680" w:name="_Toc469488451"/>
      <w:bookmarkStart w:id="1681" w:name="_Toc471894973"/>
      <w:bookmarkStart w:id="1682" w:name="_Toc498590398"/>
      <w:r w:rsidRPr="007857E5">
        <w:rPr>
          <w:szCs w:val="24"/>
        </w:rPr>
        <w:lastRenderedPageBreak/>
        <w:t>Инструкции по заполнению</w:t>
      </w:r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2"/>
          <w:headerReference w:type="default" r:id="rId53"/>
          <w:footerReference w:type="even" r:id="rId54"/>
          <w:headerReference w:type="first" r:id="rId55"/>
          <w:footerReference w:type="first" r:id="rId56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3" w:name="_Ref465847449"/>
      <w:bookmarkStart w:id="1684" w:name="_Ref465847748"/>
      <w:bookmarkStart w:id="1685" w:name="_Ref465847768"/>
      <w:bookmarkStart w:id="1686" w:name="_Toc498590399"/>
      <w:r w:rsidRPr="00AE1D21">
        <w:lastRenderedPageBreak/>
        <w:t>Расписка  сдачи-приемки соглашения о неустойке (форма 15)</w:t>
      </w:r>
      <w:bookmarkEnd w:id="1683"/>
      <w:bookmarkEnd w:id="1684"/>
      <w:bookmarkEnd w:id="1685"/>
      <w:bookmarkEnd w:id="1686"/>
    </w:p>
    <w:p w:rsidR="00AF12BB" w:rsidRPr="00CC5A3A" w:rsidRDefault="00AF12BB" w:rsidP="00AF12BB">
      <w:pPr>
        <w:pStyle w:val="3"/>
        <w:rPr>
          <w:szCs w:val="24"/>
        </w:rPr>
      </w:pPr>
      <w:bookmarkStart w:id="1687" w:name="_Toc465774669"/>
      <w:bookmarkStart w:id="1688" w:name="_Toc465848898"/>
      <w:bookmarkStart w:id="1689" w:name="_Toc468875401"/>
      <w:bookmarkStart w:id="1690" w:name="_Toc469488453"/>
      <w:bookmarkStart w:id="1691" w:name="_Toc471894975"/>
      <w:bookmarkStart w:id="1692" w:name="_Toc498590400"/>
      <w:r w:rsidRPr="00CC5A3A">
        <w:rPr>
          <w:szCs w:val="24"/>
        </w:rPr>
        <w:t>Форма Расписки  сдачи-приемки соглашения о неустойке</w:t>
      </w:r>
      <w:bookmarkEnd w:id="1687"/>
      <w:bookmarkEnd w:id="1688"/>
      <w:bookmarkEnd w:id="1689"/>
      <w:bookmarkEnd w:id="1690"/>
      <w:bookmarkEnd w:id="1691"/>
      <w:bookmarkEnd w:id="1692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693" w:name="_Toc465774670"/>
      <w:bookmarkStart w:id="1694" w:name="_Toc465848899"/>
      <w:bookmarkStart w:id="1695" w:name="_Toc468875402"/>
      <w:bookmarkStart w:id="1696" w:name="_Toc469488454"/>
      <w:bookmarkStart w:id="1697" w:name="_Toc471894976"/>
      <w:bookmarkStart w:id="1698" w:name="_Toc498590401"/>
      <w:r w:rsidRPr="00CC5A3A">
        <w:rPr>
          <w:szCs w:val="24"/>
        </w:rPr>
        <w:lastRenderedPageBreak/>
        <w:t>Инструкции по заполнению</w:t>
      </w:r>
      <w:bookmarkEnd w:id="1693"/>
      <w:bookmarkEnd w:id="1694"/>
      <w:bookmarkEnd w:id="1695"/>
      <w:bookmarkEnd w:id="1696"/>
      <w:bookmarkEnd w:id="1697"/>
      <w:bookmarkEnd w:id="1698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>», в которой указывает свое фирменное наименование (в т.ч.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99" w:name="_Ref440272274"/>
      <w:bookmarkStart w:id="1700" w:name="_Ref440274756"/>
      <w:bookmarkStart w:id="1701" w:name="_Toc498590402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699"/>
      <w:bookmarkEnd w:id="1700"/>
      <w:bookmarkEnd w:id="1701"/>
    </w:p>
    <w:p w:rsidR="007857E5" w:rsidRPr="00AE1D21" w:rsidRDefault="007857E5" w:rsidP="007857E5">
      <w:pPr>
        <w:pStyle w:val="3"/>
        <w:rPr>
          <w:szCs w:val="24"/>
        </w:rPr>
      </w:pPr>
      <w:bookmarkStart w:id="1702" w:name="_Toc439170718"/>
      <w:bookmarkStart w:id="1703" w:name="_Toc439172820"/>
      <w:bookmarkStart w:id="1704" w:name="_Toc439173262"/>
      <w:bookmarkStart w:id="1705" w:name="_Toc439238258"/>
      <w:bookmarkStart w:id="1706" w:name="_Toc439252806"/>
      <w:bookmarkStart w:id="1707" w:name="_Toc439323779"/>
      <w:bookmarkStart w:id="1708" w:name="_Toc440361414"/>
      <w:bookmarkStart w:id="1709" w:name="_Toc440376296"/>
      <w:bookmarkStart w:id="1710" w:name="_Toc440382554"/>
      <w:bookmarkStart w:id="1711" w:name="_Toc440447224"/>
      <w:bookmarkStart w:id="1712" w:name="_Toc440632385"/>
      <w:bookmarkStart w:id="1713" w:name="_Toc440875157"/>
      <w:bookmarkStart w:id="1714" w:name="_Toc441131144"/>
      <w:bookmarkStart w:id="1715" w:name="_Toc465774672"/>
      <w:bookmarkStart w:id="1716" w:name="_Toc465848901"/>
      <w:bookmarkStart w:id="1717" w:name="_Toc468875404"/>
      <w:bookmarkStart w:id="1718" w:name="_Toc469488456"/>
      <w:bookmarkStart w:id="1719" w:name="_Toc471894978"/>
      <w:bookmarkStart w:id="1720" w:name="_Toc498590403"/>
      <w:r w:rsidRPr="00AE1D21">
        <w:rPr>
          <w:szCs w:val="24"/>
        </w:rPr>
        <w:t xml:space="preserve">Форма </w:t>
      </w:r>
      <w:bookmarkEnd w:id="1702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21" w:name="_Toc300142269"/>
      <w:bookmarkStart w:id="1722" w:name="_Toc309735391"/>
      <w:bookmarkStart w:id="1723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21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722"/>
      <w:bookmarkEnd w:id="1723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724" w:name="_Toc439170719"/>
      <w:bookmarkStart w:id="1725" w:name="_Toc439172821"/>
      <w:bookmarkStart w:id="1726" w:name="_Toc439173263"/>
      <w:bookmarkStart w:id="1727" w:name="_Toc439238259"/>
      <w:bookmarkStart w:id="1728" w:name="_Toc439252807"/>
      <w:bookmarkStart w:id="1729" w:name="_Toc439323780"/>
      <w:bookmarkStart w:id="1730" w:name="_Toc440361415"/>
      <w:bookmarkStart w:id="1731" w:name="_Toc440376297"/>
      <w:bookmarkStart w:id="1732" w:name="_Toc440382555"/>
      <w:bookmarkStart w:id="1733" w:name="_Toc440447225"/>
      <w:bookmarkStart w:id="1734" w:name="_Toc440632386"/>
      <w:bookmarkStart w:id="1735" w:name="_Toc440875158"/>
      <w:bookmarkStart w:id="1736" w:name="_Toc441131145"/>
      <w:bookmarkStart w:id="1737" w:name="_Toc465774673"/>
      <w:bookmarkStart w:id="1738" w:name="_Toc465848902"/>
      <w:bookmarkStart w:id="1739" w:name="_Toc468875405"/>
      <w:bookmarkStart w:id="1740" w:name="_Toc469488457"/>
      <w:bookmarkStart w:id="1741" w:name="_Toc471894979"/>
      <w:bookmarkStart w:id="1742" w:name="_Toc498590404"/>
      <w:r w:rsidRPr="007857E5">
        <w:rPr>
          <w:szCs w:val="24"/>
        </w:rPr>
        <w:lastRenderedPageBreak/>
        <w:t>Инструкции по заполнению</w:t>
      </w:r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43" w:name="_Ref93268095"/>
      <w:bookmarkStart w:id="1744" w:name="_Ref93268099"/>
      <w:bookmarkStart w:id="1745" w:name="_Toc98253958"/>
      <w:bookmarkStart w:id="1746" w:name="_Toc165173884"/>
      <w:bookmarkStart w:id="1747" w:name="_Toc423423678"/>
      <w:bookmarkStart w:id="1748" w:name="_Ref440272510"/>
      <w:bookmarkStart w:id="1749" w:name="_Ref440274961"/>
      <w:bookmarkStart w:id="1750" w:name="_Ref90381141"/>
      <w:bookmarkStart w:id="1751" w:name="_Toc90385121"/>
      <w:bookmarkStart w:id="1752" w:name="_Toc98253952"/>
      <w:bookmarkStart w:id="1753" w:name="_Toc165173878"/>
      <w:bookmarkStart w:id="1754" w:name="_Toc423427449"/>
      <w:bookmarkStart w:id="1755" w:name="_Toc498590405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</w:p>
    <w:p w:rsidR="00635719" w:rsidRPr="00D904EF" w:rsidRDefault="00635719" w:rsidP="00635719">
      <w:pPr>
        <w:pStyle w:val="3"/>
        <w:rPr>
          <w:szCs w:val="24"/>
        </w:rPr>
      </w:pPr>
      <w:bookmarkStart w:id="1756" w:name="_Toc90385125"/>
      <w:bookmarkStart w:id="1757" w:name="_Toc439170705"/>
      <w:bookmarkStart w:id="1758" w:name="_Toc439172807"/>
      <w:bookmarkStart w:id="1759" w:name="_Toc439173268"/>
      <w:bookmarkStart w:id="1760" w:name="_Toc439238264"/>
      <w:bookmarkStart w:id="1761" w:name="_Toc439252812"/>
      <w:bookmarkStart w:id="1762" w:name="_Toc439323785"/>
      <w:bookmarkStart w:id="1763" w:name="_Toc440361420"/>
      <w:bookmarkStart w:id="1764" w:name="_Toc440376302"/>
      <w:bookmarkStart w:id="1765" w:name="_Toc440382560"/>
      <w:bookmarkStart w:id="1766" w:name="_Toc440447230"/>
      <w:bookmarkStart w:id="1767" w:name="_Toc440632391"/>
      <w:bookmarkStart w:id="1768" w:name="_Toc440875160"/>
      <w:bookmarkStart w:id="1769" w:name="_Toc441131147"/>
      <w:bookmarkStart w:id="1770" w:name="_Toc465774675"/>
      <w:bookmarkStart w:id="1771" w:name="_Toc465848904"/>
      <w:bookmarkStart w:id="1772" w:name="_Toc468875407"/>
      <w:bookmarkStart w:id="1773" w:name="_Toc469488459"/>
      <w:bookmarkStart w:id="1774" w:name="_Toc471894981"/>
      <w:bookmarkStart w:id="1775" w:name="_Toc498590406"/>
      <w:r w:rsidRPr="00D904EF">
        <w:rPr>
          <w:szCs w:val="24"/>
        </w:rPr>
        <w:t xml:space="preserve">Форма </w:t>
      </w:r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76" w:name="_Toc90385126"/>
      <w:bookmarkStart w:id="1777" w:name="_Toc98253959"/>
      <w:bookmarkStart w:id="1778" w:name="_Toc157248211"/>
      <w:bookmarkStart w:id="1779" w:name="_Toc157496580"/>
      <w:bookmarkStart w:id="1780" w:name="_Toc158206119"/>
      <w:bookmarkStart w:id="1781" w:name="_Toc164057804"/>
      <w:bookmarkStart w:id="1782" w:name="_Toc164137154"/>
      <w:bookmarkStart w:id="1783" w:name="_Toc164161314"/>
      <w:bookmarkStart w:id="1784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85" w:name="_Toc439170706"/>
      <w:bookmarkStart w:id="1786" w:name="_Toc439172808"/>
      <w:bookmarkStart w:id="1787" w:name="_Toc439173269"/>
      <w:bookmarkStart w:id="1788" w:name="_Toc439238265"/>
      <w:bookmarkStart w:id="1789" w:name="_Toc439252813"/>
      <w:bookmarkStart w:id="1790" w:name="_Toc439323786"/>
      <w:bookmarkStart w:id="1791" w:name="_Toc440361421"/>
      <w:bookmarkStart w:id="1792" w:name="_Toc440376303"/>
      <w:bookmarkStart w:id="1793" w:name="_Toc440382561"/>
      <w:bookmarkStart w:id="1794" w:name="_Toc440447231"/>
      <w:bookmarkStart w:id="1795" w:name="_Toc440632392"/>
      <w:bookmarkStart w:id="1796" w:name="_Toc440875161"/>
      <w:bookmarkStart w:id="1797" w:name="_Toc441131148"/>
      <w:bookmarkStart w:id="1798" w:name="_Toc465774676"/>
      <w:bookmarkStart w:id="1799" w:name="_Toc465848905"/>
      <w:bookmarkStart w:id="1800" w:name="_Toc468875408"/>
      <w:bookmarkStart w:id="1801" w:name="_Toc469488460"/>
      <w:bookmarkStart w:id="1802" w:name="_Toc471894982"/>
      <w:bookmarkStart w:id="1803" w:name="_Toc498590407"/>
      <w:r w:rsidRPr="00D904EF">
        <w:rPr>
          <w:szCs w:val="24"/>
        </w:rPr>
        <w:lastRenderedPageBreak/>
        <w:t>Инструкции по заполнению</w:t>
      </w:r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3.3.9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 xml:space="preserve">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04" w:name="_Ref440376324"/>
      <w:bookmarkStart w:id="1805" w:name="_Ref440376401"/>
      <w:bookmarkStart w:id="1806" w:name="_Toc498590408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804"/>
      <w:bookmarkEnd w:id="1805"/>
      <w:bookmarkEnd w:id="1806"/>
    </w:p>
    <w:p w:rsidR="00CA1534" w:rsidRPr="00D904EF" w:rsidRDefault="00CA1534" w:rsidP="00CA1534">
      <w:pPr>
        <w:pStyle w:val="3"/>
        <w:rPr>
          <w:szCs w:val="24"/>
        </w:rPr>
      </w:pPr>
      <w:bookmarkStart w:id="1807" w:name="_Toc440376305"/>
      <w:bookmarkStart w:id="1808" w:name="_Toc440382563"/>
      <w:bookmarkStart w:id="1809" w:name="_Toc440447233"/>
      <w:bookmarkStart w:id="1810" w:name="_Toc440632394"/>
      <w:bookmarkStart w:id="1811" w:name="_Toc440875163"/>
      <w:bookmarkStart w:id="1812" w:name="_Toc441131150"/>
      <w:bookmarkStart w:id="1813" w:name="_Toc465774678"/>
      <w:bookmarkStart w:id="1814" w:name="_Toc465848907"/>
      <w:bookmarkStart w:id="1815" w:name="_Toc468875410"/>
      <w:bookmarkStart w:id="1816" w:name="_Toc469488462"/>
      <w:bookmarkStart w:id="1817" w:name="_Toc471894984"/>
      <w:bookmarkStart w:id="1818" w:name="_Toc498590409"/>
      <w:r w:rsidRPr="00D904EF">
        <w:rPr>
          <w:szCs w:val="24"/>
        </w:rPr>
        <w:t xml:space="preserve">Форма плана распределения объемов </w:t>
      </w:r>
      <w:r w:rsidR="00C718E2">
        <w:rPr>
          <w:szCs w:val="24"/>
        </w:rPr>
        <w:t>оказания услуг</w:t>
      </w:r>
      <w:r w:rsidRPr="00D904EF">
        <w:rPr>
          <w:szCs w:val="24"/>
        </w:rPr>
        <w:t xml:space="preserve"> внутри коллективного Участника</w:t>
      </w:r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819" w:name="_Toc440376306"/>
      <w:bookmarkStart w:id="1820" w:name="_Toc440382564"/>
      <w:bookmarkStart w:id="1821" w:name="_Toc440447234"/>
      <w:bookmarkStart w:id="1822" w:name="_Toc440632395"/>
      <w:bookmarkStart w:id="1823" w:name="_Toc440875164"/>
      <w:bookmarkStart w:id="1824" w:name="_Toc441131151"/>
      <w:bookmarkStart w:id="1825" w:name="_Toc465774679"/>
      <w:bookmarkStart w:id="1826" w:name="_Toc465848908"/>
      <w:bookmarkStart w:id="1827" w:name="_Toc468875411"/>
      <w:bookmarkStart w:id="1828" w:name="_Toc469488463"/>
      <w:bookmarkStart w:id="1829" w:name="_Toc471894985"/>
      <w:bookmarkStart w:id="1830" w:name="_Toc498590410"/>
      <w:r w:rsidRPr="00D904EF">
        <w:rPr>
          <w:szCs w:val="24"/>
        </w:rPr>
        <w:lastRenderedPageBreak/>
        <w:t>Инструкции по заполнению</w:t>
      </w:r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7F30BA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3.3.10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D54" w:rsidRDefault="000B2D54">
      <w:pPr>
        <w:spacing w:line="240" w:lineRule="auto"/>
      </w:pPr>
      <w:r>
        <w:separator/>
      </w:r>
    </w:p>
  </w:endnote>
  <w:endnote w:type="continuationSeparator" w:id="0">
    <w:p w:rsidR="000B2D54" w:rsidRDefault="000B2D54">
      <w:pPr>
        <w:spacing w:line="240" w:lineRule="auto"/>
      </w:pPr>
      <w:r>
        <w:continuationSeparator/>
      </w:r>
    </w:p>
  </w:endnote>
  <w:endnote w:id="1">
    <w:p w:rsidR="00580CE1" w:rsidRPr="004D25B8" w:rsidRDefault="00580CE1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altName w:val="Segoe Script"/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CE1" w:rsidRDefault="00580CE1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CE1" w:rsidRDefault="00580CE1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80CE1" w:rsidRDefault="00580CE1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CE1" w:rsidRDefault="00580CE1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CE1" w:rsidRDefault="00580CE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CE1" w:rsidRPr="00FA0376" w:rsidRDefault="00580CE1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9E206C">
      <w:rPr>
        <w:noProof/>
        <w:sz w:val="16"/>
        <w:szCs w:val="16"/>
        <w:lang w:eastAsia="ru-RU"/>
      </w:rPr>
      <w:t>31</w:t>
    </w:r>
    <w:r w:rsidRPr="00FA0376">
      <w:rPr>
        <w:sz w:val="16"/>
        <w:szCs w:val="16"/>
        <w:lang w:eastAsia="ru-RU"/>
      </w:rPr>
      <w:fldChar w:fldCharType="end"/>
    </w:r>
  </w:p>
  <w:p w:rsidR="00580CE1" w:rsidRPr="00EE0539" w:rsidRDefault="00580CE1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580CE1">
      <w:rPr>
        <w:sz w:val="18"/>
        <w:szCs w:val="18"/>
      </w:rPr>
      <w:t>договора на оказание услуг по комплексному обследованию производственных зданий и сооружений, находящихся в эксплуатации более 25 лет, с оценкой их прочности, устойчивости и эксплуатационной надежности электросетевых объектов для нужд ПАО «МРСК Центра» (филиала «Смоленскэнерго»)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CE1" w:rsidRDefault="00580CE1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CE1" w:rsidRDefault="00580CE1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CE1" w:rsidRDefault="00580CE1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CE1" w:rsidRDefault="00580CE1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CE1" w:rsidRDefault="00580CE1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CE1" w:rsidRDefault="00580CE1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CE1" w:rsidRDefault="00580C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D54" w:rsidRDefault="000B2D54">
      <w:pPr>
        <w:spacing w:line="240" w:lineRule="auto"/>
      </w:pPr>
      <w:r>
        <w:separator/>
      </w:r>
    </w:p>
  </w:footnote>
  <w:footnote w:type="continuationSeparator" w:id="0">
    <w:p w:rsidR="000B2D54" w:rsidRDefault="000B2D54">
      <w:pPr>
        <w:spacing w:line="240" w:lineRule="auto"/>
      </w:pPr>
      <w:r>
        <w:continuationSeparator/>
      </w:r>
    </w:p>
  </w:footnote>
  <w:footnote w:id="1">
    <w:p w:rsidR="00580CE1" w:rsidRPr="00B36685" w:rsidRDefault="00580CE1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580CE1" w:rsidRDefault="00580CE1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580CE1" w:rsidRDefault="00580CE1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580CE1" w:rsidRPr="00F83889" w:rsidRDefault="00580CE1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580CE1" w:rsidRPr="00F83889" w:rsidRDefault="00580CE1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580CE1" w:rsidRPr="00F83889" w:rsidRDefault="00580CE1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580CE1" w:rsidRPr="00F83889" w:rsidRDefault="00580CE1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580CE1" w:rsidRDefault="00580CE1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CE1" w:rsidRDefault="00580CE1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CE1" w:rsidRDefault="00580CE1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CE1" w:rsidRDefault="00580CE1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CE1" w:rsidRDefault="00580CE1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CE1" w:rsidRDefault="00580CE1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CE1" w:rsidRPr="00930031" w:rsidRDefault="00580CE1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CE1" w:rsidRDefault="00580C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CE1" w:rsidRDefault="00580CE1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CE1" w:rsidRDefault="00580CE1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CE1" w:rsidRDefault="00580CE1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CE1" w:rsidRDefault="00580CE1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CE1" w:rsidRDefault="00580CE1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CE1" w:rsidRDefault="00580CE1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CE1" w:rsidRDefault="00580CE1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CE1" w:rsidRDefault="00580CE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 w15:restartNumberingAfterBreak="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 w15:restartNumberingAfterBreak="0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 w15:restartNumberingAfterBreak="0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1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2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5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6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7" w15:restartNumberingAfterBreak="0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8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9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2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 w15:restartNumberingAfterBreak="0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5" w15:restartNumberingAfterBreak="0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7" w15:restartNumberingAfterBreak="0">
    <w:nsid w:val="577266AC"/>
    <w:multiLevelType w:val="hybridMultilevel"/>
    <w:tmpl w:val="3FD66E40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28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 w15:restartNumberingAfterBreak="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 w15:restartNumberingAfterBreak="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 w15:restartNumberingAfterBreak="0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 w15:restartNumberingAfterBreak="0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 w15:restartNumberingAfterBreak="0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 w15:restartNumberingAfterBreak="0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 w15:restartNumberingAfterBreak="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2"/>
  </w:num>
  <w:num w:numId="26">
    <w:abstractNumId w:val="114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0"/>
  </w:num>
  <w:num w:numId="33">
    <w:abstractNumId w:val="142"/>
  </w:num>
  <w:num w:numId="34">
    <w:abstractNumId w:val="126"/>
  </w:num>
  <w:num w:numId="35">
    <w:abstractNumId w:val="113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1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5"/>
  </w:num>
  <w:num w:numId="48">
    <w:abstractNumId w:val="130"/>
  </w:num>
  <w:num w:numId="49">
    <w:abstractNumId w:val="133"/>
  </w:num>
  <w:num w:numId="50">
    <w:abstractNumId w:val="123"/>
  </w:num>
  <w:num w:numId="51">
    <w:abstractNumId w:val="147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19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6"/>
  </w:num>
  <w:num w:numId="72">
    <w:abstractNumId w:val="100"/>
  </w:num>
  <w:num w:numId="73">
    <w:abstractNumId w:val="118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4"/>
  </w:num>
  <w:num w:numId="77">
    <w:abstractNumId w:val="91"/>
  </w:num>
  <w:num w:numId="78">
    <w:abstractNumId w:val="117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4"/>
  </w:num>
  <w:num w:numId="85">
    <w:abstractNumId w:val="92"/>
  </w:num>
  <w:num w:numId="86">
    <w:abstractNumId w:val="112"/>
  </w:num>
  <w:num w:numId="87">
    <w:abstractNumId w:val="121"/>
  </w:num>
  <w:num w:numId="88">
    <w:abstractNumId w:val="125"/>
  </w:num>
  <w:num w:numId="89">
    <w:abstractNumId w:val="94"/>
  </w:num>
  <w:num w:numId="90">
    <w:abstractNumId w:val="109"/>
  </w:num>
  <w:num w:numId="91">
    <w:abstractNumId w:val="110"/>
  </w:num>
  <w:num w:numId="92">
    <w:abstractNumId w:val="128"/>
  </w:num>
  <w:num w:numId="93">
    <w:abstractNumId w:val="146"/>
  </w:num>
  <w:num w:numId="94">
    <w:abstractNumId w:val="107"/>
  </w:num>
  <w:num w:numId="95">
    <w:abstractNumId w:val="138"/>
  </w:num>
  <w:num w:numId="96">
    <w:abstractNumId w:val="148"/>
  </w:num>
  <w:num w:numId="97">
    <w:abstractNumId w:val="127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144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B2D54"/>
    <w:rsid w:val="000C1107"/>
    <w:rsid w:val="000C14F5"/>
    <w:rsid w:val="000C60B4"/>
    <w:rsid w:val="000C6DCF"/>
    <w:rsid w:val="000D2876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27E6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3764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1E20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B72EA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2725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03DC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5B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071F6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0CE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6A76"/>
    <w:rsid w:val="00680B79"/>
    <w:rsid w:val="006811A7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365D2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08B3"/>
    <w:rsid w:val="007E216D"/>
    <w:rsid w:val="007E4290"/>
    <w:rsid w:val="007E5B2E"/>
    <w:rsid w:val="007E756B"/>
    <w:rsid w:val="007F30BA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6DFC"/>
    <w:rsid w:val="009C744E"/>
    <w:rsid w:val="009C7620"/>
    <w:rsid w:val="009D30D6"/>
    <w:rsid w:val="009D4440"/>
    <w:rsid w:val="009D532D"/>
    <w:rsid w:val="009D59A4"/>
    <w:rsid w:val="009D7F01"/>
    <w:rsid w:val="009E049A"/>
    <w:rsid w:val="009E206C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0A26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1AD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66B0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B6B39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EEC67EEF-1F33-4981-8807-987F74EFD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footer" Target="footer9.xml"/><Relationship Id="rId21" Type="http://schemas.openxmlformats.org/officeDocument/2006/relationships/header" Target="header4.xml"/><Relationship Id="rId34" Type="http://schemas.openxmlformats.org/officeDocument/2006/relationships/hyperlink" Target="mailto:Lebedev.AAL@mrsk-1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header" Target="header1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ebedev.AAL@mrsk-1.ru" TargetMode="External"/><Relationship Id="rId25" Type="http://schemas.openxmlformats.org/officeDocument/2006/relationships/footer" Target="footer5.xml"/><Relationship Id="rId33" Type="http://schemas.openxmlformats.org/officeDocument/2006/relationships/hyperlink" Target="https://rmsp.nalog.ru" TargetMode="Externa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etp.rosseti.ru" TargetMode="External"/><Relationship Id="rId29" Type="http://schemas.openxmlformats.org/officeDocument/2006/relationships/footer" Target="footer6.xml"/><Relationship Id="rId41" Type="http://schemas.openxmlformats.org/officeDocument/2006/relationships/hyperlink" Target="mailto:doverie@mrsk-1.ru" TargetMode="External"/><Relationship Id="rId54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32" Type="http://schemas.openxmlformats.org/officeDocument/2006/relationships/hyperlink" Target="consultantplus://offline/main?base=LAW;n=115717;fld=134;dst=100014" TargetMode="Externa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header" Target="header14.xm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oter" Target="footer4.xml"/><Relationship Id="rId28" Type="http://schemas.openxmlformats.org/officeDocument/2006/relationships/header" Target="header8.xml"/><Relationship Id="rId36" Type="http://schemas.openxmlformats.org/officeDocument/2006/relationships/header" Target="header11.xml"/><Relationship Id="rId49" Type="http://schemas.openxmlformats.org/officeDocument/2006/relationships/hyperlink" Target="consultantplus://offline/ref=B7E04B8F5BC345C22463EADCAE81D93CF0C11310A0643D58FEE589F49Ff2C9L" TargetMode="External"/><Relationship Id="rId57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http://www.mrsk-1.ru" TargetMode="External"/><Relationship Id="rId31" Type="http://schemas.openxmlformats.org/officeDocument/2006/relationships/footer" Target="footer7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3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footer" Target="footer12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B7E04B8F5BC345C22463EADCAE81D93CF4CA1215A36F6052F6BC85F6f9C8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19660-A206-40D7-9C09-E0E0ECCFF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29277</Words>
  <Characters>166880</Characters>
  <Application>Microsoft Office Word</Application>
  <DocSecurity>0</DocSecurity>
  <Lines>1390</Lines>
  <Paragraphs>391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195766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Лебедев Александр Александрович</cp:lastModifiedBy>
  <cp:revision>159</cp:revision>
  <cp:lastPrinted>2015-12-29T14:27:00Z</cp:lastPrinted>
  <dcterms:created xsi:type="dcterms:W3CDTF">2016-01-13T12:36:00Z</dcterms:created>
  <dcterms:modified xsi:type="dcterms:W3CDTF">2018-10-04T15:29:00Z</dcterms:modified>
</cp:coreProperties>
</file>